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EE6C6" w14:textId="4CA53C45" w:rsidR="009D71D4" w:rsidRDefault="009D71D4" w:rsidP="009D71D4">
      <w:pPr>
        <w:pStyle w:val="Nagwek"/>
        <w:tabs>
          <w:tab w:val="clear" w:pos="9072"/>
          <w:tab w:val="right" w:pos="14601"/>
        </w:tabs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1 do SWZ</w:t>
      </w:r>
    </w:p>
    <w:p w14:paraId="2E64D8C4" w14:textId="5169D00A" w:rsidR="00F857E8" w:rsidRDefault="00F857E8" w:rsidP="00F857E8">
      <w:pPr>
        <w:pStyle w:val="Nagwek"/>
        <w:tabs>
          <w:tab w:val="clear" w:pos="9072"/>
          <w:tab w:val="right" w:pos="14601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SPECYFIKACJA TECHNICZNA</w:t>
      </w:r>
    </w:p>
    <w:p w14:paraId="6DDC916C" w14:textId="77777777" w:rsidR="00F857E8" w:rsidRDefault="00F857E8" w:rsidP="00F857E8">
      <w:pPr>
        <w:pStyle w:val="Nagwek"/>
        <w:tabs>
          <w:tab w:val="clear" w:pos="9072"/>
          <w:tab w:val="right" w:pos="14601"/>
        </w:tabs>
        <w:jc w:val="center"/>
        <w:rPr>
          <w:rFonts w:ascii="Arial" w:hAnsi="Arial" w:cs="Arial"/>
          <w:b/>
          <w:bCs/>
        </w:rPr>
      </w:pPr>
    </w:p>
    <w:p w14:paraId="41C3BB3E" w14:textId="77777777" w:rsidR="00F857E8" w:rsidRDefault="00F857E8" w:rsidP="00F857E8">
      <w:pPr>
        <w:pStyle w:val="Nagwek"/>
        <w:tabs>
          <w:tab w:val="clear" w:pos="9072"/>
          <w:tab w:val="right" w:pos="14601"/>
        </w:tabs>
        <w:jc w:val="center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NINIEJSZY ZAŁĄCZNIK NALEŻY ZŁOŻYĆ WRAZ Z OFERTĄ POD RYGOREM ODRZUCENIA OFERTY</w:t>
      </w:r>
    </w:p>
    <w:p w14:paraId="0CF31FA7" w14:textId="77777777" w:rsidR="00F857E8" w:rsidRDefault="00F857E8" w:rsidP="00F857E8">
      <w:pPr>
        <w:pStyle w:val="Nagwek"/>
        <w:tabs>
          <w:tab w:val="clear" w:pos="9072"/>
          <w:tab w:val="right" w:pos="14601"/>
        </w:tabs>
        <w:jc w:val="center"/>
        <w:rPr>
          <w:rFonts w:ascii="Arial" w:hAnsi="Arial" w:cs="Arial"/>
          <w:b/>
          <w:bCs/>
          <w:color w:val="FF0000"/>
        </w:rPr>
      </w:pPr>
    </w:p>
    <w:p w14:paraId="6612133F" w14:textId="2D56F239" w:rsidR="00F857E8" w:rsidRPr="001D33C9" w:rsidRDefault="00F857E8" w:rsidP="00F857E8">
      <w:pPr>
        <w:pStyle w:val="Nagwek"/>
        <w:tabs>
          <w:tab w:val="clear" w:pos="9072"/>
          <w:tab w:val="right" w:pos="14601"/>
        </w:tabs>
        <w:jc w:val="center"/>
        <w:rPr>
          <w:rFonts w:ascii="Arial" w:hAnsi="Arial" w:cs="Arial"/>
          <w:b/>
          <w:bCs/>
        </w:rPr>
      </w:pPr>
      <w:r w:rsidRPr="001D33C9">
        <w:rPr>
          <w:rFonts w:ascii="Arial" w:hAnsi="Arial" w:cs="Arial"/>
          <w:b/>
          <w:bCs/>
        </w:rPr>
        <w:t xml:space="preserve">Minimalne wymagania techniczno-użytkowe dla </w:t>
      </w:r>
      <w:r w:rsidR="00FC6295">
        <w:rPr>
          <w:rFonts w:ascii="Arial" w:hAnsi="Arial" w:cs="Arial"/>
          <w:b/>
          <w:bCs/>
        </w:rPr>
        <w:t>maszyn rolniczych</w:t>
      </w:r>
    </w:p>
    <w:p w14:paraId="5E793FF6" w14:textId="77777777" w:rsidR="00F857E8" w:rsidRDefault="00F857E8" w:rsidP="00F857E8">
      <w:pPr>
        <w:pStyle w:val="Nagwek"/>
        <w:tabs>
          <w:tab w:val="clear" w:pos="9072"/>
          <w:tab w:val="right" w:pos="14601"/>
        </w:tabs>
        <w:jc w:val="center"/>
        <w:rPr>
          <w:rFonts w:ascii="Arial" w:hAnsi="Arial" w:cs="Arial"/>
          <w:b/>
          <w:bCs/>
        </w:rPr>
      </w:pPr>
    </w:p>
    <w:p w14:paraId="6C97A5AB" w14:textId="77777777" w:rsidR="00F857E8" w:rsidRDefault="00F857E8" w:rsidP="00F857E8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Prawą stronę tabeli (kol. 3) należy wypełnić stosując słowa „spełnia” lub „nie spełnia”, zaś w przypadku wyższych wartości niż minimalne - wykazane w tabeli - należy wpisać oferowane wartości techniczno-użytkowe. W przypadku, gdy Wykonawca zaproponuje produkt równoważny – informacje dotyczące proponowanych rozwiązań równoważnych musi podać w kol. 3 oraz wykazać, że spełniają one wymagania Zamawiającego.</w:t>
      </w:r>
    </w:p>
    <w:p w14:paraId="2CA06506" w14:textId="3A6E9DCE" w:rsidR="00312EAD" w:rsidRDefault="00F857E8" w:rsidP="001A1FFA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przypadku, gdy Wykonawca w którejkolwiek z pozycji wpisze słowa „nie spełnia” lub zaoferuje niższe wartości oferta zostanie odrzucona, gdyż jej treść jest niezgodna z warunkami zamówienia.</w:t>
      </w:r>
    </w:p>
    <w:p w14:paraId="2557F2F3" w14:textId="77777777" w:rsidR="00A05539" w:rsidRDefault="00A05539" w:rsidP="00F857E8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b/>
          <w:bCs/>
          <w:sz w:val="28"/>
          <w:szCs w:val="28"/>
        </w:rPr>
      </w:pPr>
    </w:p>
    <w:p w14:paraId="7E7B8B95" w14:textId="0BFBCDF5" w:rsidR="00F857E8" w:rsidRDefault="00F857E8" w:rsidP="00F857E8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8"/>
          <w:szCs w:val="28"/>
        </w:rPr>
        <w:t>CZĘŚĆ I</w:t>
      </w:r>
    </w:p>
    <w:tbl>
      <w:tblPr>
        <w:tblW w:w="14857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107"/>
        <w:gridCol w:w="8959"/>
        <w:gridCol w:w="4791"/>
      </w:tblGrid>
      <w:tr w:rsidR="00F857E8" w14:paraId="61220739" w14:textId="77777777" w:rsidTr="00492307">
        <w:trPr>
          <w:trHeight w:val="724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A6DA4C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118985" w14:textId="77777777" w:rsidR="00F857E8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MINIMALNE PARAMETRY DLA PRZEDMIOTU ZAMÓWIENIA</w:t>
            </w:r>
          </w:p>
          <w:p w14:paraId="6BD5B371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WYMAGANIA ZAMAWIAJACEGO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51E746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OFEROWANE PARAMERTY POTWIERDZENIE SPEŁNIENIA WYMAGAŃ WYPEŁNIA WYKONAWCA</w:t>
            </w:r>
          </w:p>
        </w:tc>
      </w:tr>
      <w:tr w:rsidR="00F857E8" w14:paraId="66D18823" w14:textId="77777777" w:rsidTr="00492307">
        <w:trPr>
          <w:trHeight w:val="296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7C08A5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-1-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64A298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-2-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BE766A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-3-</w:t>
            </w:r>
          </w:p>
        </w:tc>
      </w:tr>
      <w:tr w:rsidR="00F857E8" w14:paraId="4B3E057A" w14:textId="77777777" w:rsidTr="009B301F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0996F" w14:textId="77777777" w:rsidR="00F857E8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14:paraId="07EAEE53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A611" w14:textId="77777777" w:rsidR="00F857E8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14:paraId="6B80B1B1" w14:textId="02BF5E1B" w:rsidR="00F857E8" w:rsidRPr="001D33C9" w:rsidRDefault="00257452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Ciągnik rolniczy</w:t>
            </w:r>
            <w:r w:rsidR="00F857E8" w:rsidRPr="001D33C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–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857E8" w:rsidRPr="001D33C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szt.</w:t>
            </w:r>
          </w:p>
          <w:p w14:paraId="432DB322" w14:textId="306DD309" w:rsidR="00F857E8" w:rsidRPr="0028303E" w:rsidRDefault="00F857E8" w:rsidP="00F46BA1">
            <w:pPr>
              <w:spacing w:after="0"/>
              <w:jc w:val="center"/>
              <w:rPr>
                <w:b/>
                <w:bCs/>
              </w:rPr>
            </w:pPr>
          </w:p>
        </w:tc>
      </w:tr>
      <w:tr w:rsidR="00F857E8" w14:paraId="12D96F38" w14:textId="77777777" w:rsidTr="00492307">
        <w:trPr>
          <w:trHeight w:val="296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50944" w14:textId="77777777" w:rsidR="00F857E8" w:rsidRDefault="00F857E8" w:rsidP="00F46BA1">
            <w:pPr>
              <w:spacing w:after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21376B" w14:textId="77777777" w:rsidR="00F857E8" w:rsidRDefault="00F857E8" w:rsidP="00F46BA1">
            <w:pPr>
              <w:spacing w:after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57C2D1" w14:textId="77777777" w:rsidR="00F857E8" w:rsidRDefault="00F857E8" w:rsidP="00F46BA1">
            <w:pPr>
              <w:spacing w:after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857E8" w14:paraId="36D20B16" w14:textId="77777777" w:rsidTr="00492307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3A8C8006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3B18475D" w14:textId="77777777" w:rsidR="00F857E8" w:rsidRDefault="00F857E8" w:rsidP="00F46BA1">
            <w:pPr>
              <w:pStyle w:val="Default"/>
              <w:widowControl w:val="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Warunki ogólne: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D7684D1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57E8" w14:paraId="396CD6C9" w14:textId="77777777" w:rsidTr="00492307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1792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1.1.1.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FE7E0" w14:textId="34CACBC4" w:rsidR="00F857E8" w:rsidRPr="00C335F1" w:rsidRDefault="00F857E8" w:rsidP="00FC6295">
            <w:pPr>
              <w:spacing w:after="0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 xml:space="preserve">Przedmiotem zamówienia jest dostawa </w:t>
            </w:r>
            <w:r w:rsidR="00FC6295" w:rsidRPr="00C335F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C335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szt.</w:t>
            </w:r>
            <w:r w:rsidRPr="00C335F1">
              <w:rPr>
                <w:rFonts w:ascii="Arial" w:hAnsi="Arial" w:cs="Arial"/>
                <w:sz w:val="20"/>
                <w:szCs w:val="20"/>
              </w:rPr>
              <w:t xml:space="preserve"> fabrycznie nowe</w:t>
            </w:r>
            <w:r w:rsidR="00FC6295" w:rsidRPr="00C335F1">
              <w:rPr>
                <w:rFonts w:ascii="Arial" w:hAnsi="Arial" w:cs="Arial"/>
                <w:sz w:val="20"/>
                <w:szCs w:val="20"/>
              </w:rPr>
              <w:t>go</w:t>
            </w:r>
            <w:r w:rsidRPr="00C335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C6295" w:rsidRPr="00C335F1">
              <w:rPr>
                <w:rFonts w:ascii="Arial" w:hAnsi="Arial" w:cs="Arial"/>
                <w:b/>
                <w:bCs/>
                <w:sz w:val="20"/>
                <w:szCs w:val="20"/>
              </w:rPr>
              <w:t>ciągnika rolniczego</w:t>
            </w:r>
            <w:r w:rsidRPr="00C335F1">
              <w:rPr>
                <w:rFonts w:ascii="Arial" w:hAnsi="Arial" w:cs="Arial"/>
                <w:sz w:val="20"/>
                <w:szCs w:val="20"/>
              </w:rPr>
              <w:t xml:space="preserve"> na potrzeby</w:t>
            </w:r>
            <w:r w:rsidR="00FC6295" w:rsidRPr="00C335F1">
              <w:rPr>
                <w:rFonts w:ascii="Arial" w:hAnsi="Arial" w:cs="Arial"/>
                <w:sz w:val="20"/>
                <w:szCs w:val="20"/>
              </w:rPr>
              <w:t xml:space="preserve"> dydaktyczne </w:t>
            </w:r>
            <w:r w:rsidR="000D427E" w:rsidRPr="00C335F1">
              <w:rPr>
                <w:rFonts w:ascii="Arial" w:hAnsi="Arial" w:cs="Arial"/>
                <w:sz w:val="20"/>
                <w:szCs w:val="20"/>
              </w:rPr>
              <w:t>ZSCKR im. Krzysztofa Kluka w Rudce</w:t>
            </w:r>
            <w:r w:rsidR="00352B4B" w:rsidRPr="00C335F1">
              <w:rPr>
                <w:rFonts w:ascii="Arial" w:hAnsi="Arial" w:cs="Arial"/>
                <w:sz w:val="20"/>
                <w:szCs w:val="20"/>
              </w:rPr>
              <w:t xml:space="preserve"> - ciągnik rolniczy homologowany, dopuszczony do ruchu po drogach publicznych, wraz z kompletem dokumentów niezbędnych do rejestracji i legalnego użytkowania, w szczególności świadectwem zgodności (</w:t>
            </w:r>
            <w:proofErr w:type="spellStart"/>
            <w:r w:rsidR="00352B4B" w:rsidRPr="00C335F1">
              <w:rPr>
                <w:rFonts w:ascii="Arial" w:hAnsi="Arial" w:cs="Arial"/>
                <w:sz w:val="20"/>
                <w:szCs w:val="20"/>
              </w:rPr>
              <w:t>CoC</w:t>
            </w:r>
            <w:proofErr w:type="spellEnd"/>
            <w:r w:rsidR="00352B4B" w:rsidRPr="00C335F1">
              <w:rPr>
                <w:rFonts w:ascii="Arial" w:hAnsi="Arial" w:cs="Arial"/>
                <w:sz w:val="20"/>
                <w:szCs w:val="20"/>
              </w:rPr>
              <w:t>) albo innym równoważnym dokumentem przewidzianym przepisami.</w:t>
            </w:r>
            <w:r w:rsidRPr="00C335F1">
              <w:rPr>
                <w:rFonts w:ascii="Arial" w:hAnsi="Arial" w:cs="Arial"/>
                <w:sz w:val="20"/>
                <w:szCs w:val="20"/>
              </w:rPr>
              <w:t>– należy podać markę, typ, model.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2B48" w14:textId="77777777" w:rsidR="00F857E8" w:rsidRPr="008975C0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Należy podać markę, typ, model</w:t>
            </w:r>
          </w:p>
          <w:p w14:paraId="3E9C37C2" w14:textId="77777777" w:rsidR="00F857E8" w:rsidRPr="008975C0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13ECB7" w14:textId="77777777" w:rsidR="00F857E8" w:rsidRPr="008975C0" w:rsidRDefault="00F857E8" w:rsidP="00F46BA1">
            <w:pPr>
              <w:spacing w:after="0"/>
              <w:jc w:val="center"/>
              <w:rPr>
                <w:b/>
                <w:bCs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………………………………..</w:t>
            </w:r>
          </w:p>
        </w:tc>
      </w:tr>
      <w:tr w:rsidR="00F857E8" w14:paraId="7E23328D" w14:textId="77777777" w:rsidTr="00492307">
        <w:trPr>
          <w:trHeight w:val="503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C09A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1.1.2.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196C7" w14:textId="19D8C8E7" w:rsidR="00F857E8" w:rsidRPr="00C335F1" w:rsidRDefault="00F857E8" w:rsidP="00F46BA1">
            <w:pPr>
              <w:spacing w:after="0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>Urządzenie fabrycznie nowe, rok produkcji nie wcześniejszy niż 202</w:t>
            </w:r>
            <w:r w:rsidR="00D54D1C" w:rsidRPr="00C335F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6854" w14:textId="3B3908E1" w:rsidR="00F857E8" w:rsidRPr="008975C0" w:rsidRDefault="00F857E8" w:rsidP="00AC438A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Należy podać rok produkcji</w:t>
            </w:r>
          </w:p>
          <w:p w14:paraId="2AA45A26" w14:textId="77777777" w:rsidR="00F857E8" w:rsidRPr="008975C0" w:rsidRDefault="00F857E8" w:rsidP="00F46BA1">
            <w:pPr>
              <w:spacing w:after="0"/>
              <w:jc w:val="center"/>
              <w:rPr>
                <w:b/>
                <w:bCs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………………………………..</w:t>
            </w:r>
          </w:p>
        </w:tc>
      </w:tr>
      <w:tr w:rsidR="00F857E8" w14:paraId="4F975693" w14:textId="77777777" w:rsidTr="00492307">
        <w:trPr>
          <w:trHeight w:val="503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47C1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1.1.3.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8CC1" w14:textId="760F036B" w:rsidR="00F857E8" w:rsidRDefault="00F857E8" w:rsidP="00F46BA1">
            <w:pPr>
              <w:spacing w:after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Ilość wymaganych do dostarczenia </w:t>
            </w:r>
            <w:r w:rsidR="00FC6295">
              <w:rPr>
                <w:rFonts w:ascii="Arial" w:hAnsi="Arial" w:cs="Arial"/>
                <w:sz w:val="20"/>
                <w:szCs w:val="20"/>
              </w:rPr>
              <w:t>maszyn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– </w:t>
            </w:r>
            <w:r w:rsidR="00FC629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B98D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7E8" w14:paraId="4B55B7A0" w14:textId="77777777" w:rsidTr="00492307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7BE12515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758951D" w14:textId="77777777" w:rsidR="00F857E8" w:rsidRDefault="00F857E8" w:rsidP="00F46BA1">
            <w:pPr>
              <w:pStyle w:val="Default"/>
              <w:widowControl w:val="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Warunki szczegółowe: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C5D1E06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57E8" w14:paraId="14FE7C6F" w14:textId="77777777" w:rsidTr="00492307">
        <w:trPr>
          <w:trHeight w:val="718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613F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E403" w14:textId="0807997D" w:rsidR="005378D2" w:rsidRDefault="005378D2">
            <w:pPr>
              <w:pStyle w:val="Default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5378D2">
              <w:rPr>
                <w:rFonts w:ascii="Arial" w:hAnsi="Arial" w:cs="Arial"/>
                <w:sz w:val="20"/>
                <w:szCs w:val="20"/>
              </w:rPr>
              <w:t xml:space="preserve">Moc </w:t>
            </w:r>
            <w:r w:rsidR="00DF2BE1">
              <w:rPr>
                <w:rFonts w:ascii="Arial" w:hAnsi="Arial" w:cs="Arial"/>
                <w:sz w:val="20"/>
                <w:szCs w:val="20"/>
              </w:rPr>
              <w:t xml:space="preserve">silnika </w:t>
            </w:r>
            <w:r w:rsidRPr="005378D2">
              <w:rPr>
                <w:rFonts w:ascii="Arial" w:hAnsi="Arial" w:cs="Arial"/>
                <w:sz w:val="20"/>
                <w:szCs w:val="20"/>
              </w:rPr>
              <w:t>znamionowa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378D2">
              <w:rPr>
                <w:rFonts w:ascii="Arial" w:hAnsi="Arial" w:cs="Arial"/>
                <w:sz w:val="20"/>
                <w:szCs w:val="20"/>
              </w:rPr>
              <w:t>140-165 KM</w:t>
            </w:r>
          </w:p>
          <w:p w14:paraId="67234C29" w14:textId="4A0359A1" w:rsidR="005378D2" w:rsidRDefault="005378D2">
            <w:pPr>
              <w:pStyle w:val="Default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5378D2">
              <w:rPr>
                <w:rFonts w:ascii="Arial" w:hAnsi="Arial" w:cs="Arial"/>
                <w:sz w:val="20"/>
                <w:szCs w:val="20"/>
              </w:rPr>
              <w:t>Liczba cylindrów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378D2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  <w:p w14:paraId="45EB674F" w14:textId="2252556A" w:rsidR="00DF2BE1" w:rsidRPr="00DF2BE1" w:rsidRDefault="005378D2">
            <w:pPr>
              <w:pStyle w:val="Default"/>
              <w:widowControl w:val="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F2BE1">
              <w:rPr>
                <w:rFonts w:ascii="Arial" w:hAnsi="Arial" w:cs="Arial"/>
                <w:sz w:val="20"/>
                <w:szCs w:val="20"/>
              </w:rPr>
              <w:t>Pojemność skokowa: Minimum 4900 cm3</w:t>
            </w:r>
          </w:p>
          <w:p w14:paraId="595BF1C3" w14:textId="77777777" w:rsidR="005378D2" w:rsidRDefault="005378D2" w:rsidP="00F46BA1">
            <w:pPr>
              <w:pStyle w:val="Default"/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C0BE" w14:textId="7A974AA7" w:rsidR="005F3295" w:rsidRPr="005F3295" w:rsidRDefault="005F3295" w:rsidP="005F3295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2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Należy podać </w:t>
            </w:r>
            <w:r w:rsidRPr="00492307">
              <w:rPr>
                <w:rFonts w:ascii="Arial" w:hAnsi="Arial" w:cs="Arial"/>
                <w:b/>
                <w:bCs/>
                <w:sz w:val="20"/>
                <w:szCs w:val="20"/>
              </w:rPr>
              <w:t>rzeczywiste parametry dla a,</w:t>
            </w:r>
            <w:r w:rsidR="007F51F3" w:rsidRPr="004923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92307">
              <w:rPr>
                <w:rFonts w:ascii="Arial" w:hAnsi="Arial" w:cs="Arial"/>
                <w:b/>
                <w:bCs/>
                <w:sz w:val="20"/>
                <w:szCs w:val="20"/>
              </w:rPr>
              <w:t>b i c</w:t>
            </w:r>
          </w:p>
          <w:p w14:paraId="5399EDB2" w14:textId="77777777" w:rsidR="005F3295" w:rsidRPr="005F3295" w:rsidRDefault="005F3295" w:rsidP="005F3295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56B8DB" w14:textId="5340BA1A" w:rsidR="00F857E8" w:rsidRPr="00492307" w:rsidRDefault="005F3295" w:rsidP="005F3295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307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………………………………..</w:t>
            </w:r>
          </w:p>
        </w:tc>
      </w:tr>
      <w:tr w:rsidR="008A0806" w14:paraId="0F799345" w14:textId="77777777" w:rsidTr="00492307">
        <w:trPr>
          <w:trHeight w:val="504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6D3C" w14:textId="10FA0715" w:rsidR="008A0806" w:rsidRDefault="008A0806" w:rsidP="00F46BA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1.2.2.</w:t>
            </w:r>
          </w:p>
          <w:p w14:paraId="7A320237" w14:textId="77777777" w:rsidR="008A0806" w:rsidRDefault="008A0806" w:rsidP="00F46BA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1438" w14:textId="204B93F0" w:rsidR="005F3295" w:rsidRDefault="005F3295">
            <w:pPr>
              <w:pStyle w:val="Default"/>
              <w:widowControl w:val="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F3295">
              <w:rPr>
                <w:rFonts w:ascii="Arial" w:hAnsi="Arial" w:cs="Arial"/>
                <w:sz w:val="20"/>
                <w:szCs w:val="20"/>
              </w:rPr>
              <w:t>Pompa hydrauliczna z wydatkiem oleju: Minimum 200l/min</w:t>
            </w:r>
          </w:p>
          <w:p w14:paraId="72012942" w14:textId="77777777" w:rsidR="008A0806" w:rsidRDefault="005F3295">
            <w:pPr>
              <w:pStyle w:val="Default"/>
              <w:widowControl w:val="0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F3295">
              <w:rPr>
                <w:rFonts w:ascii="Arial" w:hAnsi="Arial" w:cs="Arial"/>
                <w:sz w:val="20"/>
                <w:szCs w:val="20"/>
              </w:rPr>
              <w:t>Prędkość ciągnika: minimum 50km/h</w:t>
            </w:r>
          </w:p>
          <w:p w14:paraId="6B8BFD33" w14:textId="5C485DA9" w:rsidR="007F51F3" w:rsidRPr="005378D2" w:rsidRDefault="007F51F3" w:rsidP="007F51F3">
            <w:pPr>
              <w:pStyle w:val="Default"/>
              <w:widowControl w:val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7A74" w14:textId="258857A6" w:rsidR="007F51F3" w:rsidRPr="007F51F3" w:rsidRDefault="007F51F3" w:rsidP="007F51F3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1F3">
              <w:rPr>
                <w:rFonts w:ascii="Arial" w:hAnsi="Arial" w:cs="Arial"/>
                <w:b/>
                <w:bCs/>
                <w:sz w:val="20"/>
                <w:szCs w:val="20"/>
              </w:rPr>
              <w:t>Należy podać rzeczywiste parametry dla a</w:t>
            </w:r>
            <w:r w:rsidRPr="004923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b</w:t>
            </w:r>
          </w:p>
          <w:p w14:paraId="443483A4" w14:textId="77777777" w:rsidR="007F51F3" w:rsidRPr="007F51F3" w:rsidRDefault="007F51F3" w:rsidP="007F51F3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7D8C3A" w14:textId="2DAAF9B4" w:rsidR="008A0806" w:rsidRPr="00492307" w:rsidRDefault="007F51F3" w:rsidP="007F51F3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307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………………………………..</w:t>
            </w:r>
          </w:p>
        </w:tc>
      </w:tr>
      <w:tr w:rsidR="007F51F3" w14:paraId="6FDFF0BF" w14:textId="77777777" w:rsidTr="00492307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C0FD" w14:textId="50BACA62" w:rsidR="007F51F3" w:rsidRDefault="007F51F3" w:rsidP="00F46BA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1.2.3.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7C26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DF2BE1">
              <w:rPr>
                <w:rFonts w:ascii="Arial" w:hAnsi="Arial" w:cs="Arial"/>
                <w:sz w:val="20"/>
                <w:szCs w:val="20"/>
              </w:rPr>
              <w:t>Tylny WOM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F2BE1">
              <w:rPr>
                <w:rFonts w:ascii="Arial" w:hAnsi="Arial" w:cs="Arial"/>
                <w:sz w:val="20"/>
                <w:szCs w:val="20"/>
              </w:rPr>
              <w:t xml:space="preserve">540/540ECO/1000/1000ECO </w:t>
            </w:r>
            <w:proofErr w:type="spellStart"/>
            <w:r w:rsidRPr="00DF2BE1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DF2BE1">
              <w:rPr>
                <w:rFonts w:ascii="Arial" w:hAnsi="Arial" w:cs="Arial"/>
                <w:sz w:val="20"/>
                <w:szCs w:val="20"/>
              </w:rPr>
              <w:t>/min</w:t>
            </w:r>
          </w:p>
          <w:p w14:paraId="4ABE96AB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DF2BE1">
              <w:rPr>
                <w:rFonts w:ascii="Arial" w:hAnsi="Arial" w:cs="Arial"/>
                <w:sz w:val="20"/>
                <w:szCs w:val="20"/>
              </w:rPr>
              <w:t>Przedni WOM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DF2BE1">
              <w:rPr>
                <w:rFonts w:ascii="Arial" w:hAnsi="Arial" w:cs="Arial"/>
                <w:sz w:val="20"/>
                <w:szCs w:val="20"/>
              </w:rPr>
              <w:tab/>
              <w:t xml:space="preserve">1000 </w:t>
            </w:r>
            <w:proofErr w:type="spellStart"/>
            <w:r w:rsidRPr="00DF2BE1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DF2BE1">
              <w:rPr>
                <w:rFonts w:ascii="Arial" w:hAnsi="Arial" w:cs="Arial"/>
                <w:sz w:val="20"/>
                <w:szCs w:val="20"/>
              </w:rPr>
              <w:t>/min</w:t>
            </w:r>
          </w:p>
          <w:p w14:paraId="0CA7084C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DF2BE1">
              <w:rPr>
                <w:rFonts w:ascii="Arial" w:hAnsi="Arial" w:cs="Arial"/>
                <w:sz w:val="20"/>
                <w:szCs w:val="20"/>
              </w:rPr>
              <w:t>Bezstopniowa przekładnia, zapewniająca płynną pracę w zabiegach precyzyjnych i utrzymywanie zadanej prędkości roboczej</w:t>
            </w:r>
          </w:p>
          <w:p w14:paraId="7EF60DD8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Tylny Tuz kat 3 z możliwością obsługi z zewnątrz</w:t>
            </w:r>
          </w:p>
          <w:p w14:paraId="407E0730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Łącznik hydrauliczny tylnego TUZ</w:t>
            </w:r>
          </w:p>
          <w:p w14:paraId="3DE68FAF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Min 4 pary zaworów hydraulicznych z tyłu z możliwością obsługi jednej pary z zewnątrz</w:t>
            </w:r>
          </w:p>
          <w:p w14:paraId="5122FED8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 xml:space="preserve">Złącza tylne </w:t>
            </w:r>
            <w:proofErr w:type="spellStart"/>
            <w:r w:rsidRPr="00BA6EE9">
              <w:rPr>
                <w:rFonts w:ascii="Arial" w:hAnsi="Arial" w:cs="Arial"/>
                <w:sz w:val="20"/>
                <w:szCs w:val="20"/>
              </w:rPr>
              <w:t>Load</w:t>
            </w:r>
            <w:proofErr w:type="spellEnd"/>
            <w:r w:rsidRPr="00BA6E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6EE9">
              <w:rPr>
                <w:rFonts w:ascii="Arial" w:hAnsi="Arial" w:cs="Arial"/>
                <w:sz w:val="20"/>
                <w:szCs w:val="20"/>
              </w:rPr>
              <w:t>Sensing</w:t>
            </w:r>
            <w:proofErr w:type="spellEnd"/>
          </w:p>
          <w:p w14:paraId="46978F3E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Złącze ISOBUS z tyłu</w:t>
            </w:r>
          </w:p>
          <w:p w14:paraId="3F5F1125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Zaczep górny, tylny do przyczep automatyczny</w:t>
            </w:r>
          </w:p>
          <w:p w14:paraId="3D218731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Zaczep tylny dolny typu belka rolnicza</w:t>
            </w:r>
          </w:p>
          <w:p w14:paraId="4A4C38F8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Przedni Tuz z możliwością obsługi z zewnątrz</w:t>
            </w:r>
          </w:p>
          <w:p w14:paraId="69325796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Min 1 para zaworów hydraulicznych z przodu z możliwością obsługi z zewnątrz</w:t>
            </w:r>
            <w:r w:rsidRPr="00BA6EE9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B56F8FF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Oś przednia amortyzowana hydraulicznie</w:t>
            </w:r>
          </w:p>
          <w:p w14:paraId="629B30DE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Amortyzacja kabiny hydraulicznie bądź pneumatycznie</w:t>
            </w:r>
          </w:p>
          <w:p w14:paraId="76AE9381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Kabina z filtracją kategorii IV</w:t>
            </w:r>
          </w:p>
          <w:p w14:paraId="225DBA6B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Klimatyzacja kabiny automatyczna</w:t>
            </w:r>
          </w:p>
          <w:p w14:paraId="00C56CC6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Zabezpieczenie przed kradzieżą typu immobiliser</w:t>
            </w:r>
          </w:p>
          <w:p w14:paraId="30EA8980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Fotel kierowcy pneumatyczny z pasem bezpieczeństwa</w:t>
            </w:r>
          </w:p>
          <w:p w14:paraId="30A9B55D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Tapicerowany fotel pasażera z pasem</w:t>
            </w:r>
          </w:p>
          <w:p w14:paraId="799F8929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 xml:space="preserve">Oświetlenie robocze typu </w:t>
            </w:r>
            <w:proofErr w:type="spellStart"/>
            <w:r w:rsidRPr="00BA6EE9">
              <w:rPr>
                <w:rFonts w:ascii="Arial" w:hAnsi="Arial" w:cs="Arial"/>
                <w:sz w:val="20"/>
                <w:szCs w:val="20"/>
              </w:rPr>
              <w:t>led</w:t>
            </w:r>
            <w:proofErr w:type="spellEnd"/>
            <w:r w:rsidRPr="00BA6EE9">
              <w:rPr>
                <w:rFonts w:ascii="Arial" w:hAnsi="Arial" w:cs="Arial"/>
                <w:sz w:val="20"/>
                <w:szCs w:val="20"/>
              </w:rPr>
              <w:t xml:space="preserve"> min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A6EE9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6EE9">
              <w:rPr>
                <w:rFonts w:ascii="Arial" w:hAnsi="Arial" w:cs="Arial"/>
                <w:sz w:val="20"/>
                <w:szCs w:val="20"/>
              </w:rPr>
              <w:t>pary z przodu i 2 pary z tyłu</w:t>
            </w:r>
          </w:p>
          <w:p w14:paraId="785DE051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Światło ostrzegawcze typu Kogut</w:t>
            </w:r>
          </w:p>
          <w:p w14:paraId="447373BE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 xml:space="preserve">Podłokietnik z zintegrowanym dotykowym wyświetlaczem oraz joystickiem umożliwiającym </w:t>
            </w:r>
            <w:r w:rsidRPr="00BA6EE9">
              <w:rPr>
                <w:rFonts w:ascii="Arial" w:hAnsi="Arial" w:cs="Arial"/>
                <w:sz w:val="20"/>
                <w:szCs w:val="20"/>
              </w:rPr>
              <w:lastRenderedPageBreak/>
              <w:t>sterowanie pracę przekładnią, silnikiem, zaworami hydraulicznymi, podnośnikiem</w:t>
            </w:r>
          </w:p>
          <w:p w14:paraId="1C2C24A8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Łącza w kabinie 3 pin, 7 pin oraz takie które umożliwiają podłączenie kamer zewnętrznych</w:t>
            </w:r>
          </w:p>
          <w:p w14:paraId="6486F255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Kamera zewnętrzna</w:t>
            </w:r>
            <w:r>
              <w:rPr>
                <w:rFonts w:ascii="Arial" w:hAnsi="Arial" w:cs="Arial"/>
                <w:sz w:val="20"/>
                <w:szCs w:val="20"/>
              </w:rPr>
              <w:t>: min. 1 szt.</w:t>
            </w:r>
          </w:p>
          <w:p w14:paraId="280B94A7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Uchwyt umożliwiający zamontowanie sterowników od maszyn towarzyszących w kabinie</w:t>
            </w:r>
          </w:p>
          <w:p w14:paraId="5F52821D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Wycieraczka ze spryskiwaczem szyby przedniej i tylnej</w:t>
            </w:r>
          </w:p>
          <w:p w14:paraId="7B567C41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Zintegrowany system automatycznego prowadzenia; dokładność sygnału korekcyjnego do 2-3 cm (np. RTK)</w:t>
            </w:r>
          </w:p>
          <w:p w14:paraId="3FE9D521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Kontrola sekcji</w:t>
            </w:r>
          </w:p>
          <w:p w14:paraId="08A23539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Zmienne dawkowanie VRA</w:t>
            </w:r>
          </w:p>
          <w:p w14:paraId="51E08434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 xml:space="preserve">Funkcja automatycznego prowadzenia na </w:t>
            </w:r>
            <w:proofErr w:type="spellStart"/>
            <w:r w:rsidRPr="00BA6EE9">
              <w:rPr>
                <w:rFonts w:ascii="Arial" w:hAnsi="Arial" w:cs="Arial"/>
                <w:sz w:val="20"/>
                <w:szCs w:val="20"/>
              </w:rPr>
              <w:t>uwrociach</w:t>
            </w:r>
            <w:proofErr w:type="spellEnd"/>
          </w:p>
          <w:p w14:paraId="087CD274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A6EE9">
              <w:rPr>
                <w:rFonts w:ascii="Arial" w:hAnsi="Arial" w:cs="Arial"/>
                <w:sz w:val="20"/>
                <w:szCs w:val="20"/>
              </w:rPr>
              <w:t>Moduł dwukierunkowej wymiany danych z oprogramowaniem spełniający kryteria programu 4.0.</w:t>
            </w:r>
          </w:p>
          <w:p w14:paraId="6D406ACA" w14:textId="6C8923BD" w:rsidR="007F51F3" w:rsidRP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7F51F3">
              <w:rPr>
                <w:rFonts w:ascii="Arial" w:hAnsi="Arial" w:cs="Arial"/>
                <w:sz w:val="20"/>
                <w:szCs w:val="20"/>
              </w:rPr>
              <w:t>Funkcja umożliwiająca zdalny podgląd lokalizacji oraz parametrów pracy ciągnika w czasie rzeczywistym</w:t>
            </w:r>
          </w:p>
          <w:p w14:paraId="5B4DBA3F" w14:textId="77777777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D253DE">
              <w:rPr>
                <w:rFonts w:ascii="Arial" w:hAnsi="Arial" w:cs="Arial"/>
                <w:sz w:val="20"/>
                <w:szCs w:val="20"/>
              </w:rPr>
              <w:t>Elektroniczny wyłącznik prądu z funkcją automatycznego odłączenia po dłuższym postoju</w:t>
            </w:r>
          </w:p>
          <w:p w14:paraId="4FEEEE42" w14:textId="471725BB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D253DE">
              <w:rPr>
                <w:rFonts w:ascii="Arial" w:hAnsi="Arial" w:cs="Arial"/>
                <w:sz w:val="20"/>
                <w:szCs w:val="20"/>
              </w:rPr>
              <w:t>Zintegrowany, fabryczny system regulacji ciśnienia w kołach z kabiny</w:t>
            </w:r>
            <w:r w:rsidR="009E74C3">
              <w:rPr>
                <w:rFonts w:ascii="Arial" w:hAnsi="Arial" w:cs="Arial"/>
                <w:sz w:val="20"/>
                <w:szCs w:val="20"/>
              </w:rPr>
              <w:t xml:space="preserve"> nie wpływający na szerokość ciągnika </w:t>
            </w:r>
          </w:p>
          <w:p w14:paraId="1C373EFB" w14:textId="2EF73400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D253DE">
              <w:rPr>
                <w:rFonts w:ascii="Arial" w:hAnsi="Arial" w:cs="Arial"/>
                <w:sz w:val="20"/>
                <w:szCs w:val="20"/>
              </w:rPr>
              <w:t xml:space="preserve"> Koła przednie o szerokości min 600mm</w:t>
            </w:r>
          </w:p>
          <w:p w14:paraId="1D16B713" w14:textId="710A3E96" w:rsidR="007F51F3" w:rsidRDefault="007F51F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7F51F3">
              <w:rPr>
                <w:rFonts w:ascii="Arial" w:hAnsi="Arial" w:cs="Arial"/>
                <w:sz w:val="20"/>
                <w:szCs w:val="20"/>
              </w:rPr>
              <w:t>Koła tylne o szerokości min 650</w:t>
            </w:r>
          </w:p>
          <w:p w14:paraId="0DBCEC02" w14:textId="7108F5BC" w:rsidR="009E74C3" w:rsidRPr="007F51F3" w:rsidRDefault="009E74C3">
            <w:pPr>
              <w:pStyle w:val="Default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Dopuszczalna masa całkowita min. 13000kg</w:t>
            </w:r>
          </w:p>
          <w:p w14:paraId="5F096840" w14:textId="77777777" w:rsidR="007F51F3" w:rsidRPr="005F3295" w:rsidRDefault="007F51F3" w:rsidP="007F51F3">
            <w:pPr>
              <w:pStyle w:val="Default"/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3BE7" w14:textId="77777777" w:rsidR="00492307" w:rsidRPr="00492307" w:rsidRDefault="00492307" w:rsidP="00492307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30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Spełnia/</w:t>
            </w:r>
          </w:p>
          <w:p w14:paraId="06F13DE3" w14:textId="0EECF320" w:rsidR="007F51F3" w:rsidRDefault="00492307" w:rsidP="00492307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2307">
              <w:rPr>
                <w:rFonts w:ascii="Arial" w:hAnsi="Arial" w:cs="Arial"/>
                <w:b/>
                <w:bCs/>
                <w:sz w:val="20"/>
                <w:szCs w:val="20"/>
              </w:rPr>
              <w:t>Nie spełnia</w:t>
            </w:r>
          </w:p>
        </w:tc>
      </w:tr>
      <w:tr w:rsidR="00F857E8" w14:paraId="5F366EC0" w14:textId="77777777" w:rsidTr="00492307">
        <w:trPr>
          <w:trHeight w:val="489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6D683934" w14:textId="2D3A0BD1" w:rsidR="00F857E8" w:rsidRDefault="00B022C2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526779B9" w14:textId="77777777" w:rsidR="00F857E8" w:rsidRDefault="00F857E8" w:rsidP="00F46BA1">
            <w:pPr>
              <w:spacing w:after="0"/>
              <w:ind w:left="72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Pozostałe warunki Zamawiającego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66B59588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Propozycje Wykonawcy</w:t>
            </w:r>
          </w:p>
        </w:tc>
      </w:tr>
      <w:tr w:rsidR="00F857E8" w14:paraId="127D0795" w14:textId="77777777" w:rsidTr="00492307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3AE9D" w14:textId="25EAAFB2" w:rsidR="00F857E8" w:rsidRDefault="00B022C2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1.3.1.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EA855" w14:textId="473879E5" w:rsidR="00F857E8" w:rsidRPr="00C335F1" w:rsidRDefault="00F857E8" w:rsidP="00F46BA1">
            <w:pPr>
              <w:pStyle w:val="Default"/>
              <w:widowControl w:val="0"/>
              <w:jc w:val="both"/>
            </w:pPr>
            <w:r w:rsidRPr="00C335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Termin dostawy w/w </w:t>
            </w:r>
            <w:r w:rsidR="003C5FAF" w:rsidRPr="00C335F1">
              <w:rPr>
                <w:rFonts w:ascii="Arial" w:hAnsi="Arial" w:cs="Arial"/>
                <w:b/>
                <w:bCs/>
                <w:sz w:val="20"/>
                <w:szCs w:val="20"/>
              </w:rPr>
              <w:t>maszyny</w:t>
            </w:r>
            <w:r w:rsidRPr="00C335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="003C5FAF" w:rsidRPr="00C335F1">
              <w:rPr>
                <w:rFonts w:ascii="Arial" w:hAnsi="Arial" w:cs="Arial"/>
                <w:b/>
                <w:bCs/>
                <w:sz w:val="20"/>
                <w:szCs w:val="20"/>
              </w:rPr>
              <w:t>2 miesiące od daty zawarcia umowy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04D5A08E" w14:textId="49B2C1F3" w:rsidR="00F857E8" w:rsidRDefault="00F857E8" w:rsidP="00AC438A">
            <w:pPr>
              <w:spacing w:after="0"/>
              <w:jc w:val="center"/>
            </w:pPr>
          </w:p>
        </w:tc>
      </w:tr>
      <w:tr w:rsidR="00F857E8" w14:paraId="3D001AD2" w14:textId="77777777" w:rsidTr="00B022C2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8A81B" w14:textId="43B07356" w:rsidR="00F857E8" w:rsidRDefault="00B022C2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1.3.2.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10DD" w14:textId="77777777" w:rsidR="00F857E8" w:rsidRPr="00C335F1" w:rsidRDefault="00F857E8" w:rsidP="00F46BA1">
            <w:pPr>
              <w:pStyle w:val="Default"/>
              <w:widowControl w:val="0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>Gwarancja min. 24 miesiące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A6B8847" w14:textId="77777777" w:rsidR="00B022C2" w:rsidRPr="00B022C2" w:rsidRDefault="00B022C2" w:rsidP="00B022C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22C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Parametr punktowany</w:t>
            </w:r>
          </w:p>
          <w:p w14:paraId="2471CE32" w14:textId="48463D84" w:rsidR="00B022C2" w:rsidRDefault="00B022C2" w:rsidP="00B022C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22C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Należy wskazać w interaktywnym formularzu ofertowym, zgodnie z wymogami SWZ</w:t>
            </w:r>
          </w:p>
        </w:tc>
      </w:tr>
      <w:tr w:rsidR="00F857E8" w14:paraId="63FD2ECD" w14:textId="77777777" w:rsidTr="00492307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1CF24" w14:textId="3E94CA25" w:rsidR="00F857E8" w:rsidRDefault="00B022C2" w:rsidP="00F46BA1">
            <w:pPr>
              <w:spacing w:after="0"/>
              <w:jc w:val="center"/>
            </w:pPr>
            <w:r>
              <w:t>1.3.3.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E01CB" w14:textId="77777777" w:rsidR="00352B4B" w:rsidRPr="00C335F1" w:rsidRDefault="00F857E8" w:rsidP="00F46BA1">
            <w:pPr>
              <w:pStyle w:val="Default"/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Wykonawca dostarczy urządzenia do siedziby Zamawiającego. Wykonawca zobowiązuje się dostarczyć i wydać Zamawiającemu w dniu odbioru faktycznego:</w:t>
            </w:r>
          </w:p>
          <w:p w14:paraId="6E4484A6" w14:textId="7C1894CE" w:rsidR="00F857E8" w:rsidRPr="00C335F1" w:rsidRDefault="00352B4B" w:rsidP="00F46BA1">
            <w:pPr>
              <w:pStyle w:val="Default"/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F857E8" w:rsidRPr="00C335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35F1">
              <w:rPr>
                <w:rFonts w:ascii="Arial" w:hAnsi="Arial" w:cs="Arial"/>
                <w:sz w:val="20"/>
                <w:szCs w:val="20"/>
              </w:rPr>
              <w:t>Świadectwo homologacji pozwalające na dopuszczenie do ruchu po drogach publicznych zgodnie  z Ustawą z dnia 14 kwietnia 2023 r. o systemach homologacji pojazdów oraz ich wyposażenia ( Dz. U. z 2023 r. poz. 919) i aktami wykonawczymi do niej</w:t>
            </w:r>
          </w:p>
          <w:p w14:paraId="55A1B5B6" w14:textId="77777777" w:rsidR="00F857E8" w:rsidRPr="00C335F1" w:rsidRDefault="00F857E8" w:rsidP="00F46BA1">
            <w:pPr>
              <w:pStyle w:val="Default"/>
              <w:widowControl w:val="0"/>
              <w:numPr>
                <w:ilvl w:val="0"/>
                <w:numId w:val="1"/>
              </w:numPr>
              <w:ind w:left="32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instrukcję obsługi i konserwacji dla każdego urządzenia w języku polskim,</w:t>
            </w:r>
          </w:p>
          <w:p w14:paraId="13154870" w14:textId="77777777" w:rsidR="00F857E8" w:rsidRPr="00C335F1" w:rsidRDefault="00F857E8" w:rsidP="00F46BA1">
            <w:pPr>
              <w:pStyle w:val="Default"/>
              <w:widowControl w:val="0"/>
              <w:numPr>
                <w:ilvl w:val="0"/>
                <w:numId w:val="1"/>
              </w:numPr>
              <w:ind w:left="321" w:hanging="284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lastRenderedPageBreak/>
              <w:t>książki serwisowe i karty gwarancyjne dla każdego urządzenia w języku polskim,</w:t>
            </w:r>
          </w:p>
          <w:p w14:paraId="37C4E60D" w14:textId="4C4033A3" w:rsidR="00352B4B" w:rsidRPr="00C335F1" w:rsidRDefault="00352B4B" w:rsidP="00F46BA1">
            <w:pPr>
              <w:pStyle w:val="Default"/>
              <w:widowControl w:val="0"/>
              <w:numPr>
                <w:ilvl w:val="0"/>
                <w:numId w:val="1"/>
              </w:numPr>
              <w:ind w:left="321" w:hanging="284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>świadectw</w:t>
            </w:r>
            <w:r w:rsidR="00116141" w:rsidRPr="00C335F1">
              <w:rPr>
                <w:rFonts w:ascii="Arial" w:hAnsi="Arial" w:cs="Arial"/>
                <w:sz w:val="20"/>
                <w:szCs w:val="20"/>
              </w:rPr>
              <w:t>o</w:t>
            </w:r>
            <w:r w:rsidRPr="00C335F1">
              <w:rPr>
                <w:rFonts w:ascii="Arial" w:hAnsi="Arial" w:cs="Arial"/>
                <w:sz w:val="20"/>
                <w:szCs w:val="20"/>
              </w:rPr>
              <w:t xml:space="preserve"> zgodności (</w:t>
            </w:r>
            <w:proofErr w:type="spellStart"/>
            <w:r w:rsidRPr="00C335F1">
              <w:rPr>
                <w:rFonts w:ascii="Arial" w:hAnsi="Arial" w:cs="Arial"/>
                <w:sz w:val="20"/>
                <w:szCs w:val="20"/>
              </w:rPr>
              <w:t>CoC</w:t>
            </w:r>
            <w:proofErr w:type="spellEnd"/>
            <w:r w:rsidRPr="00C335F1">
              <w:rPr>
                <w:rFonts w:ascii="Arial" w:hAnsi="Arial" w:cs="Arial"/>
                <w:sz w:val="20"/>
                <w:szCs w:val="20"/>
              </w:rPr>
              <w:t>) albo inn</w:t>
            </w:r>
            <w:r w:rsidR="00116141" w:rsidRPr="00C335F1">
              <w:rPr>
                <w:rFonts w:ascii="Arial" w:hAnsi="Arial" w:cs="Arial"/>
                <w:sz w:val="20"/>
                <w:szCs w:val="20"/>
              </w:rPr>
              <w:t>y</w:t>
            </w:r>
            <w:r w:rsidRPr="00C335F1">
              <w:rPr>
                <w:rFonts w:ascii="Arial" w:hAnsi="Arial" w:cs="Arial"/>
                <w:sz w:val="20"/>
                <w:szCs w:val="20"/>
              </w:rPr>
              <w:t xml:space="preserve"> równoważny dokument przewidziany przepisami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A5FE2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57E8" w14:paraId="61A031AD" w14:textId="77777777" w:rsidTr="00492307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9562D" w14:textId="4AACDB66" w:rsidR="00F857E8" w:rsidRDefault="00B022C2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1.3.4.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BBECF" w14:textId="6C61EA9D" w:rsidR="00F857E8" w:rsidRPr="00B022C2" w:rsidRDefault="00F857E8" w:rsidP="00F46BA1">
            <w:pPr>
              <w:pStyle w:val="Default"/>
              <w:widowControl w:val="0"/>
              <w:jc w:val="both"/>
              <w:rPr>
                <w:highlight w:val="yellow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 xml:space="preserve">W dniu odbioru faktycznego, </w:t>
            </w:r>
            <w:r w:rsidR="00DB7764" w:rsidRPr="00C335F1">
              <w:rPr>
                <w:rFonts w:ascii="Arial" w:hAnsi="Arial" w:cs="Arial"/>
                <w:sz w:val="20"/>
                <w:szCs w:val="20"/>
              </w:rPr>
              <w:t xml:space="preserve">Wykonawca </w:t>
            </w:r>
            <w:r w:rsidRPr="00C335F1">
              <w:rPr>
                <w:rFonts w:ascii="Arial" w:hAnsi="Arial" w:cs="Arial"/>
                <w:sz w:val="20"/>
                <w:szCs w:val="20"/>
              </w:rPr>
              <w:t>przeprowadzi szkolenie z obsługi urządzeń.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E976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BF31DAE" w14:textId="77777777" w:rsidR="00D8187F" w:rsidRDefault="00D8187F" w:rsidP="00F46BA1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b/>
          <w:bCs/>
          <w:sz w:val="28"/>
          <w:szCs w:val="28"/>
        </w:rPr>
      </w:pPr>
    </w:p>
    <w:p w14:paraId="58FF7E5C" w14:textId="77777777" w:rsidR="00365F83" w:rsidRDefault="00365F83" w:rsidP="00F46BA1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b/>
          <w:bCs/>
          <w:sz w:val="28"/>
          <w:szCs w:val="28"/>
        </w:rPr>
      </w:pPr>
    </w:p>
    <w:p w14:paraId="6B2E0036" w14:textId="77777777" w:rsidR="00F46B2B" w:rsidRDefault="00F46B2B" w:rsidP="00F46BA1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b/>
          <w:bCs/>
          <w:sz w:val="28"/>
          <w:szCs w:val="28"/>
        </w:rPr>
      </w:pPr>
    </w:p>
    <w:p w14:paraId="2C1C35FA" w14:textId="77777777" w:rsidR="00F46B2B" w:rsidRDefault="00F46B2B" w:rsidP="00F46BA1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b/>
          <w:bCs/>
          <w:sz w:val="28"/>
          <w:szCs w:val="28"/>
        </w:rPr>
      </w:pPr>
    </w:p>
    <w:p w14:paraId="4FEF571B" w14:textId="055640C5" w:rsidR="00F857E8" w:rsidRDefault="00F857E8" w:rsidP="00F46BA1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8"/>
          <w:szCs w:val="28"/>
        </w:rPr>
        <w:t>CZĘŚĆ I</w:t>
      </w:r>
      <w:r w:rsidR="00AC438A">
        <w:rPr>
          <w:rFonts w:ascii="Arial" w:hAnsi="Arial" w:cs="Arial"/>
          <w:b/>
          <w:bCs/>
          <w:sz w:val="28"/>
          <w:szCs w:val="28"/>
        </w:rPr>
        <w:t>I</w:t>
      </w:r>
    </w:p>
    <w:tbl>
      <w:tblPr>
        <w:tblW w:w="14857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107"/>
        <w:gridCol w:w="9064"/>
        <w:gridCol w:w="4686"/>
      </w:tblGrid>
      <w:tr w:rsidR="00F857E8" w14:paraId="070352CB" w14:textId="77777777" w:rsidTr="00E24FB7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952E" w14:textId="77777777" w:rsidR="00F857E8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14:paraId="5480CE8A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7340" w14:textId="77777777" w:rsidR="00F857E8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14:paraId="614B7035" w14:textId="61D7B5CE" w:rsidR="00F857E8" w:rsidRDefault="00AF40EB" w:rsidP="006A777F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40E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Siewnik </w:t>
            </w:r>
            <w:r w:rsidR="00F46B2B">
              <w:rPr>
                <w:rFonts w:ascii="Arial" w:hAnsi="Arial" w:cs="Arial"/>
                <w:b/>
                <w:bCs/>
                <w:sz w:val="28"/>
                <w:szCs w:val="28"/>
              </w:rPr>
              <w:t>p</w:t>
            </w:r>
            <w:r w:rsidRPr="00AF40EB">
              <w:rPr>
                <w:rFonts w:ascii="Arial" w:hAnsi="Arial" w:cs="Arial"/>
                <w:b/>
                <w:bCs/>
                <w:sz w:val="28"/>
                <w:szCs w:val="28"/>
              </w:rPr>
              <w:t>neumatyczny 6 rzędowy nadciśnieniowy</w:t>
            </w:r>
            <w:r w:rsidR="00F857E8" w:rsidRPr="009879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– 1 szt.</w:t>
            </w:r>
          </w:p>
          <w:p w14:paraId="1BE3A37A" w14:textId="03028626" w:rsidR="006A777F" w:rsidRPr="006A777F" w:rsidRDefault="006A777F" w:rsidP="006A777F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F857E8" w14:paraId="112815CF" w14:textId="77777777" w:rsidTr="00E24FB7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58BF690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57EAA5D" w14:textId="77777777" w:rsidR="00F857E8" w:rsidRDefault="00F857E8" w:rsidP="00F46BA1">
            <w:pPr>
              <w:pStyle w:val="Default"/>
              <w:widowControl w:val="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Warunki ogólne: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75A602A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57E8" w14:paraId="25F03A22" w14:textId="77777777" w:rsidTr="00E24FB7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64EA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1.1.1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1401F" w14:textId="7F7762D2" w:rsidR="00F857E8" w:rsidRDefault="00F857E8" w:rsidP="00F46BA1">
            <w:pPr>
              <w:spacing w:after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Przedmiotem zamówienia jest dostawa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szt.</w:t>
            </w:r>
            <w:r>
              <w:rPr>
                <w:rFonts w:ascii="Arial" w:hAnsi="Arial" w:cs="Arial"/>
                <w:sz w:val="20"/>
                <w:szCs w:val="20"/>
              </w:rPr>
              <w:t xml:space="preserve"> fabrycznie nowego </w:t>
            </w:r>
            <w:r w:rsidR="00F46B2B">
              <w:rPr>
                <w:rFonts w:ascii="Arial" w:hAnsi="Arial" w:cs="Arial"/>
                <w:sz w:val="20"/>
                <w:szCs w:val="20"/>
              </w:rPr>
              <w:t xml:space="preserve">siewnika pneumatycznego 6 rzędowego nadciśnieniowego </w:t>
            </w:r>
            <w:r w:rsidR="00F46B2B" w:rsidRPr="00F46B2B">
              <w:rPr>
                <w:rFonts w:ascii="Arial" w:hAnsi="Arial" w:cs="Arial"/>
                <w:sz w:val="20"/>
                <w:szCs w:val="20"/>
              </w:rPr>
              <w:t xml:space="preserve">na potrzeby dydaktyczne ZSCKR im. Krzysztofa Kluka w Rudce </w:t>
            </w:r>
            <w:r>
              <w:rPr>
                <w:rFonts w:ascii="Arial" w:hAnsi="Arial" w:cs="Arial"/>
                <w:sz w:val="20"/>
                <w:szCs w:val="20"/>
              </w:rPr>
              <w:t>– należy podać markę, typ, model.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BA4F" w14:textId="77777777" w:rsidR="00F857E8" w:rsidRPr="008975C0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Należy podać markę, typ, model</w:t>
            </w:r>
          </w:p>
          <w:p w14:paraId="09C92266" w14:textId="77777777" w:rsidR="00F857E8" w:rsidRPr="008975C0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39514A" w14:textId="77777777" w:rsidR="00F857E8" w:rsidRPr="008975C0" w:rsidRDefault="00F857E8" w:rsidP="00F46BA1">
            <w:pPr>
              <w:spacing w:after="0"/>
              <w:jc w:val="center"/>
              <w:rPr>
                <w:b/>
                <w:bCs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………………………………..</w:t>
            </w:r>
          </w:p>
        </w:tc>
      </w:tr>
      <w:tr w:rsidR="00F857E8" w14:paraId="6D816E64" w14:textId="77777777" w:rsidTr="00E24FB7">
        <w:trPr>
          <w:trHeight w:val="503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F150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1.1.2.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03E11" w14:textId="59F8C5A0" w:rsidR="00F857E8" w:rsidRDefault="00F857E8" w:rsidP="00F46BA1">
            <w:pPr>
              <w:spacing w:after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Zbiornik fabrycznie nowy, rok produkcji nie </w:t>
            </w:r>
            <w:r w:rsidRPr="00C335F1">
              <w:rPr>
                <w:rFonts w:ascii="Arial" w:hAnsi="Arial" w:cs="Arial"/>
                <w:sz w:val="20"/>
                <w:szCs w:val="20"/>
              </w:rPr>
              <w:t>wcześniejszy niż 202</w:t>
            </w:r>
            <w:r w:rsidR="00EF4FB5" w:rsidRPr="00C335F1">
              <w:rPr>
                <w:rFonts w:ascii="Arial" w:hAnsi="Arial" w:cs="Arial"/>
                <w:sz w:val="20"/>
                <w:szCs w:val="20"/>
              </w:rPr>
              <w:t>6r.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C7E7" w14:textId="77777777" w:rsidR="00F857E8" w:rsidRPr="008975C0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Należy podać rok produkcji</w:t>
            </w:r>
          </w:p>
          <w:p w14:paraId="6E76A576" w14:textId="77777777" w:rsidR="00F857E8" w:rsidRPr="008975C0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B687B7" w14:textId="77777777" w:rsidR="00F857E8" w:rsidRPr="008975C0" w:rsidRDefault="00F857E8" w:rsidP="00F46BA1">
            <w:pPr>
              <w:spacing w:after="0"/>
              <w:jc w:val="center"/>
              <w:rPr>
                <w:b/>
                <w:bCs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………………………………..</w:t>
            </w:r>
          </w:p>
        </w:tc>
      </w:tr>
      <w:tr w:rsidR="00F857E8" w14:paraId="7A32EF97" w14:textId="77777777" w:rsidTr="00E24FB7">
        <w:trPr>
          <w:trHeight w:val="503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D649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1.1.3.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6DFC" w14:textId="024088DF" w:rsidR="00F857E8" w:rsidRDefault="00F857E8" w:rsidP="00F46BA1">
            <w:pPr>
              <w:spacing w:after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Ilość wymaganych do dostarczenia </w:t>
            </w:r>
            <w:r w:rsidR="00AF40EB">
              <w:rPr>
                <w:rFonts w:ascii="Arial" w:hAnsi="Arial" w:cs="Arial"/>
                <w:sz w:val="20"/>
                <w:szCs w:val="20"/>
              </w:rPr>
              <w:t>maszyn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– 1 szt.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309D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7E8" w14:paraId="7F73E2DC" w14:textId="77777777" w:rsidTr="00E24FB7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F1E7E07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1FD583EC" w14:textId="77777777" w:rsidR="00F857E8" w:rsidRDefault="00F857E8" w:rsidP="00F46BA1">
            <w:pPr>
              <w:pStyle w:val="Default"/>
              <w:widowControl w:val="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Warunki szczegółowe: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D32C31C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57E8" w14:paraId="50B40837" w14:textId="77777777" w:rsidTr="00E24FB7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FC06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DEE7" w14:textId="389FCA66" w:rsidR="008975C0" w:rsidRDefault="008975C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75C0">
              <w:rPr>
                <w:rFonts w:ascii="Arial" w:hAnsi="Arial" w:cs="Arial"/>
                <w:sz w:val="20"/>
                <w:szCs w:val="20"/>
              </w:rPr>
              <w:t>Zbiornik na nawóz min.1000 l</w:t>
            </w:r>
          </w:p>
          <w:p w14:paraId="79C368AB" w14:textId="77777777" w:rsidR="008975C0" w:rsidRPr="008975C0" w:rsidRDefault="008975C0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975C0">
              <w:rPr>
                <w:rFonts w:ascii="Arial" w:hAnsi="Arial" w:cs="Arial"/>
                <w:sz w:val="20"/>
                <w:szCs w:val="20"/>
              </w:rPr>
              <w:t>Pojemność zbiornika na kukurydzę min.: 60 l na sekcję</w:t>
            </w:r>
          </w:p>
          <w:p w14:paraId="71F29B0B" w14:textId="7399E7E0" w:rsidR="00D52B90" w:rsidRDefault="008975C0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 w:rsidRPr="008975C0">
              <w:rPr>
                <w:rFonts w:ascii="Arial" w:hAnsi="Arial" w:cs="Arial"/>
                <w:sz w:val="20"/>
                <w:szCs w:val="20"/>
              </w:rPr>
              <w:t>Rama rozsuwana hydraulicznie umożliwiająca zmianę odstępu między rzędami w zakresie pozwalającym na siew w rozstawie minimum od 45 do 80 cm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2513" w14:textId="19E83CA6" w:rsidR="008975C0" w:rsidRPr="008975C0" w:rsidRDefault="008975C0" w:rsidP="008975C0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Należy podać rzeczywiste parametry dla 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b i c</w:t>
            </w:r>
          </w:p>
          <w:p w14:paraId="1CDE2851" w14:textId="77777777" w:rsidR="008975C0" w:rsidRPr="008975C0" w:rsidRDefault="008975C0" w:rsidP="008975C0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32D8CE" w14:textId="11BD59CF" w:rsidR="00F857E8" w:rsidRDefault="008975C0" w:rsidP="008975C0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………………………………..</w:t>
            </w:r>
          </w:p>
        </w:tc>
      </w:tr>
      <w:tr w:rsidR="008975C0" w14:paraId="2B48E8B3" w14:textId="77777777" w:rsidTr="00E24FB7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EB12" w14:textId="69A895B5" w:rsidR="008975C0" w:rsidRDefault="008975C0" w:rsidP="00F46BA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178E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Sposób agregatowania:</w:t>
            </w:r>
            <w:r w:rsidRPr="00C335F1">
              <w:rPr>
                <w:rFonts w:ascii="Arial" w:hAnsi="Arial" w:cs="Arial"/>
                <w:sz w:val="20"/>
                <w:szCs w:val="20"/>
              </w:rPr>
              <w:tab/>
              <w:t>TUZ</w:t>
            </w:r>
          </w:p>
          <w:p w14:paraId="5D874653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 xml:space="preserve">Ilość rzędów/ sekcji roboczych: </w:t>
            </w:r>
            <w:r w:rsidRPr="00C335F1">
              <w:rPr>
                <w:rFonts w:ascii="Arial" w:hAnsi="Arial" w:cs="Arial"/>
                <w:sz w:val="20"/>
                <w:szCs w:val="20"/>
              </w:rPr>
              <w:tab/>
              <w:t>6</w:t>
            </w:r>
          </w:p>
          <w:p w14:paraId="29A1D0A5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Rolka dociskowa typu V kółko gumowe i palczaste</w:t>
            </w:r>
          </w:p>
          <w:p w14:paraId="3FCE1266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Koła kopiujące podporowe</w:t>
            </w:r>
          </w:p>
          <w:p w14:paraId="5FA49F55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lastRenderedPageBreak/>
              <w:t>Tarcze do wysiewu kukurydzy:</w:t>
            </w:r>
            <w:r w:rsidRPr="00C335F1">
              <w:rPr>
                <w:rFonts w:ascii="Arial" w:hAnsi="Arial" w:cs="Arial"/>
                <w:sz w:val="20"/>
                <w:szCs w:val="20"/>
              </w:rPr>
              <w:tab/>
              <w:t>6 szt.</w:t>
            </w:r>
          </w:p>
          <w:p w14:paraId="49815645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Automatyczny hydrauliczny docisk sekcji siejącej dostosowujący się do warunków glebowych</w:t>
            </w:r>
          </w:p>
          <w:p w14:paraId="01D77F78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35F1">
              <w:rPr>
                <w:rFonts w:ascii="Arial" w:hAnsi="Arial" w:cs="Arial"/>
                <w:sz w:val="20"/>
                <w:szCs w:val="20"/>
              </w:rPr>
              <w:t>Isobus</w:t>
            </w:r>
            <w:proofErr w:type="spellEnd"/>
          </w:p>
          <w:p w14:paraId="4341CF5F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Amortyzowany system wysiewu nawozu redlica jedno tarczowa z kołem kopiującym</w:t>
            </w:r>
          </w:p>
          <w:p w14:paraId="4EBD52DE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Stała rolka chwytająca ziarno na każdą sekcję</w:t>
            </w:r>
          </w:p>
          <w:p w14:paraId="5020F9F2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Hydrauliczny napęd dmuchawy</w:t>
            </w:r>
          </w:p>
          <w:p w14:paraId="1C2196F4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Prędkość robocza (km/h): 6 – 15</w:t>
            </w:r>
          </w:p>
          <w:p w14:paraId="4FA8C08B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Trzypunktowy układ zawieszenia: 3-Pkt. kat. III</w:t>
            </w:r>
          </w:p>
          <w:p w14:paraId="4F21AF47" w14:textId="2CBE3EAD" w:rsidR="00052CB5" w:rsidRPr="00C335F1" w:rsidRDefault="00052C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Zmienne dawkowanie / zmienny wysiew nasion na podstawie map aplikacyjnych, z możliwością współpracy z terminalem ISOBUS ciągnika,</w:t>
            </w:r>
          </w:p>
          <w:p w14:paraId="0EFFA20C" w14:textId="4DCC25D0" w:rsidR="00052CB5" w:rsidRPr="00C335F1" w:rsidRDefault="00052C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 xml:space="preserve">System kontroli sekcji / rzędów umożliwiający automatyczne włączanie i wyłączanie sekcji wysiewających w celu ograniczenia nakładek i </w:t>
            </w:r>
            <w:proofErr w:type="spellStart"/>
            <w:r w:rsidRPr="00C335F1">
              <w:rPr>
                <w:rFonts w:ascii="Arial" w:hAnsi="Arial" w:cs="Arial"/>
                <w:sz w:val="20"/>
                <w:szCs w:val="20"/>
              </w:rPr>
              <w:t>omijaków</w:t>
            </w:r>
            <w:proofErr w:type="spellEnd"/>
            <w:r w:rsidRPr="00C335F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A7ABEB3" w14:textId="05F2B010" w:rsidR="00052CB5" w:rsidRPr="00C335F1" w:rsidRDefault="00052C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Możliwość rejestracji danych z wykonanego zabiegu i ich przekazania do terminala lub systemu zarządzania gospodarstwem.</w:t>
            </w:r>
          </w:p>
          <w:p w14:paraId="17EF6D4A" w14:textId="77777777" w:rsidR="008975C0" w:rsidRPr="00C335F1" w:rsidRDefault="008975C0">
            <w:pPr>
              <w:pStyle w:val="Akapitzlist"/>
              <w:numPr>
                <w:ilvl w:val="0"/>
                <w:numId w:val="9"/>
              </w:numPr>
              <w:spacing w:after="0" w:line="240" w:lineRule="auto"/>
            </w:pPr>
            <w:r w:rsidRPr="00C335F1">
              <w:rPr>
                <w:rFonts w:ascii="Arial" w:hAnsi="Arial" w:cs="Arial"/>
                <w:sz w:val="20"/>
                <w:szCs w:val="20"/>
              </w:rPr>
              <w:t>Jakość wysiewu: system zapewniający precyzyjny siew punktowy (</w:t>
            </w:r>
            <w:proofErr w:type="spellStart"/>
            <w:r w:rsidRPr="00C335F1">
              <w:rPr>
                <w:rFonts w:ascii="Arial" w:hAnsi="Arial" w:cs="Arial"/>
                <w:sz w:val="20"/>
                <w:szCs w:val="20"/>
              </w:rPr>
              <w:t>singulacja</w:t>
            </w:r>
            <w:proofErr w:type="spellEnd"/>
            <w:r w:rsidRPr="00C335F1">
              <w:rPr>
                <w:rFonts w:ascii="Arial" w:hAnsi="Arial" w:cs="Arial"/>
                <w:sz w:val="20"/>
                <w:szCs w:val="20"/>
              </w:rPr>
              <w:t>) oraz minimalizację podwójnych wysiewów i braków</w:t>
            </w:r>
          </w:p>
          <w:p w14:paraId="156C0C6C" w14:textId="01E94753" w:rsidR="00352B4B" w:rsidRPr="00C335F1" w:rsidRDefault="00352B4B">
            <w:pPr>
              <w:pStyle w:val="Akapitzlist"/>
              <w:numPr>
                <w:ilvl w:val="0"/>
                <w:numId w:val="9"/>
              </w:numPr>
              <w:spacing w:after="0" w:line="240" w:lineRule="auto"/>
            </w:pPr>
            <w:r w:rsidRPr="00C335F1">
              <w:rPr>
                <w:rFonts w:ascii="Arial" w:hAnsi="Arial" w:cs="Arial"/>
                <w:sz w:val="20"/>
                <w:szCs w:val="20"/>
              </w:rPr>
              <w:t>Oznakowanie CE</w:t>
            </w:r>
          </w:p>
          <w:p w14:paraId="0C85F951" w14:textId="77777777" w:rsidR="008975C0" w:rsidRPr="00C335F1" w:rsidRDefault="008975C0" w:rsidP="008975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6B5B" w14:textId="77777777" w:rsidR="008975C0" w:rsidRPr="008975C0" w:rsidRDefault="008975C0" w:rsidP="008975C0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Spełnia/</w:t>
            </w:r>
          </w:p>
          <w:p w14:paraId="0ABA61DC" w14:textId="0D64505D" w:rsidR="008975C0" w:rsidRDefault="008975C0" w:rsidP="008975C0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Nie spełnia</w:t>
            </w:r>
          </w:p>
        </w:tc>
      </w:tr>
      <w:tr w:rsidR="00F857E8" w14:paraId="6D109E0F" w14:textId="77777777" w:rsidTr="00E24FB7">
        <w:trPr>
          <w:trHeight w:val="489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AD2AADC" w14:textId="71648149" w:rsidR="00F857E8" w:rsidRDefault="00F46B2B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0EF19BEE" w14:textId="77777777" w:rsidR="00F857E8" w:rsidRPr="00C335F1" w:rsidRDefault="00F857E8" w:rsidP="00F46BA1">
            <w:pPr>
              <w:spacing w:after="0"/>
              <w:ind w:left="72"/>
              <w:jc w:val="both"/>
            </w:pPr>
            <w:r w:rsidRPr="00C335F1">
              <w:rPr>
                <w:rFonts w:ascii="Arial" w:hAnsi="Arial" w:cs="Arial"/>
                <w:b/>
                <w:bCs/>
                <w:sz w:val="20"/>
                <w:szCs w:val="20"/>
              </w:rPr>
              <w:t>Pozostałe warunki Zamawiającego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65F7C36A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Propozycje Wykonawcy</w:t>
            </w:r>
          </w:p>
        </w:tc>
      </w:tr>
      <w:tr w:rsidR="00F857E8" w14:paraId="0D6C959F" w14:textId="77777777" w:rsidTr="00E24FB7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C9C83" w14:textId="2218A6B5" w:rsidR="00F857E8" w:rsidRDefault="00F46B2B" w:rsidP="00F46BA1">
            <w:pPr>
              <w:spacing w:after="0"/>
              <w:jc w:val="center"/>
            </w:pPr>
            <w:r>
              <w:t>1.3.1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D1930" w14:textId="67EEB3C0" w:rsidR="00F857E8" w:rsidRPr="00C335F1" w:rsidRDefault="00AF40EB" w:rsidP="00F46BA1">
            <w:pPr>
              <w:pStyle w:val="Default"/>
              <w:widowControl w:val="0"/>
              <w:jc w:val="both"/>
            </w:pPr>
            <w:r w:rsidRPr="00C335F1">
              <w:rPr>
                <w:rFonts w:ascii="Arial" w:hAnsi="Arial" w:cs="Arial"/>
                <w:b/>
                <w:bCs/>
                <w:sz w:val="20"/>
                <w:szCs w:val="20"/>
              </w:rPr>
              <w:t>Termin dostawy w/w maszyny: 2 miesiące od daty zawarcia umowy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0A9EE966" w14:textId="49185A7D" w:rsidR="00F857E8" w:rsidRDefault="00F857E8" w:rsidP="001B34B4">
            <w:pPr>
              <w:spacing w:after="0"/>
              <w:jc w:val="center"/>
            </w:pPr>
          </w:p>
        </w:tc>
      </w:tr>
      <w:tr w:rsidR="00F857E8" w14:paraId="621C230F" w14:textId="77777777" w:rsidTr="00AF40EB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4A4A5" w14:textId="6EDFC29F" w:rsidR="00F857E8" w:rsidRDefault="00F46B2B" w:rsidP="00F46BA1">
            <w:pPr>
              <w:spacing w:after="0"/>
              <w:jc w:val="center"/>
            </w:pPr>
            <w:r>
              <w:t>1.3.2.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D040A" w14:textId="77777777" w:rsidR="00F857E8" w:rsidRPr="00C335F1" w:rsidRDefault="00F857E8" w:rsidP="00F46BA1">
            <w:pPr>
              <w:pStyle w:val="Default"/>
              <w:widowControl w:val="0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>Gwarancja min. 24 miesiące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9AA0144" w14:textId="77777777" w:rsidR="00AF40EB" w:rsidRPr="00AF40EB" w:rsidRDefault="00AF40EB" w:rsidP="00AF40EB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40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Parametr punktowany</w:t>
            </w:r>
          </w:p>
          <w:p w14:paraId="6E30D304" w14:textId="49FF66CB" w:rsidR="00F857E8" w:rsidRDefault="00AF40EB" w:rsidP="00AF40EB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F40E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Należy wskazać w interaktywnym formularzu ofertowym, zgodnie z wymogami SWZ</w:t>
            </w:r>
          </w:p>
        </w:tc>
      </w:tr>
      <w:tr w:rsidR="00F857E8" w14:paraId="49F9FC0C" w14:textId="77777777" w:rsidTr="00E24FB7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9D1C9" w14:textId="5CC5DE01" w:rsidR="00F857E8" w:rsidRDefault="00F46B2B" w:rsidP="00F46BA1">
            <w:pPr>
              <w:spacing w:after="0"/>
              <w:jc w:val="center"/>
            </w:pPr>
            <w:r>
              <w:t>1.3.3.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1F5F9" w14:textId="77777777" w:rsidR="00F857E8" w:rsidRPr="00C335F1" w:rsidRDefault="00F857E8" w:rsidP="00F46BA1">
            <w:pPr>
              <w:pStyle w:val="Default"/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 xml:space="preserve">Wykonawca dostarczy urządzenia do siedziby Zamawiającego. Wykonawca zobowiązuje się dostarczyć i wydać Zamawiającemu w dniu odbioru faktycznego: </w:t>
            </w:r>
          </w:p>
          <w:p w14:paraId="66F5FEF0" w14:textId="77777777" w:rsidR="00F857E8" w:rsidRPr="00C335F1" w:rsidRDefault="00F857E8" w:rsidP="00F46BA1">
            <w:pPr>
              <w:pStyle w:val="Default"/>
              <w:widowControl w:val="0"/>
              <w:numPr>
                <w:ilvl w:val="0"/>
                <w:numId w:val="1"/>
              </w:numPr>
              <w:ind w:left="32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instrukcję obsługi i konserwacji dla każdego urządzenia w języku polskim,</w:t>
            </w:r>
          </w:p>
          <w:p w14:paraId="7F2F76CA" w14:textId="77777777" w:rsidR="00F857E8" w:rsidRPr="00C335F1" w:rsidRDefault="00F857E8" w:rsidP="00F46BA1">
            <w:pPr>
              <w:pStyle w:val="Default"/>
              <w:widowControl w:val="0"/>
              <w:numPr>
                <w:ilvl w:val="0"/>
                <w:numId w:val="1"/>
              </w:numPr>
              <w:ind w:left="321" w:hanging="284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>książki serwisowe i karty gwarancyjne dla każdego urządzenia w języku polskim,</w:t>
            </w:r>
          </w:p>
          <w:p w14:paraId="064220D9" w14:textId="73B99D7A" w:rsidR="00352B4B" w:rsidRPr="00C335F1" w:rsidRDefault="00352B4B" w:rsidP="00F46BA1">
            <w:pPr>
              <w:pStyle w:val="Default"/>
              <w:widowControl w:val="0"/>
              <w:numPr>
                <w:ilvl w:val="0"/>
                <w:numId w:val="1"/>
              </w:numPr>
              <w:ind w:left="321" w:hanging="284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>deklaracja zgodności UE.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2C846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57E8" w14:paraId="013E4C2B" w14:textId="77777777" w:rsidTr="00E24FB7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7314D" w14:textId="3338DC7B" w:rsidR="00F857E8" w:rsidRDefault="00F46B2B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1.3.4.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B21C0" w14:textId="00571147" w:rsidR="00F857E8" w:rsidRPr="00C335F1" w:rsidRDefault="00F857E8" w:rsidP="00F46BA1">
            <w:pPr>
              <w:pStyle w:val="Default"/>
              <w:widowControl w:val="0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 xml:space="preserve">W dniu odbioru faktycznego, </w:t>
            </w:r>
            <w:r w:rsidR="001B34B4" w:rsidRPr="00C335F1">
              <w:rPr>
                <w:rFonts w:ascii="Arial" w:hAnsi="Arial" w:cs="Arial"/>
                <w:sz w:val="20"/>
                <w:szCs w:val="20"/>
              </w:rPr>
              <w:t>Wykonawca</w:t>
            </w:r>
            <w:r w:rsidRPr="00C335F1">
              <w:rPr>
                <w:rFonts w:ascii="Arial" w:hAnsi="Arial" w:cs="Arial"/>
                <w:sz w:val="20"/>
                <w:szCs w:val="20"/>
              </w:rPr>
              <w:t xml:space="preserve"> przeprowadzi szkolenie z obsługi urządzeń.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AA73B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A59D2B5" w14:textId="77777777" w:rsidR="00F46B2B" w:rsidRDefault="00F46B2B" w:rsidP="00F857E8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b/>
          <w:bCs/>
          <w:sz w:val="28"/>
          <w:szCs w:val="28"/>
        </w:rPr>
      </w:pPr>
    </w:p>
    <w:p w14:paraId="67C0B9E0" w14:textId="2DE2A17C" w:rsidR="00F857E8" w:rsidRDefault="00F857E8" w:rsidP="00F857E8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CZĘŚĆ </w:t>
      </w:r>
      <w:r w:rsidR="00AC438A">
        <w:rPr>
          <w:rFonts w:ascii="Arial" w:hAnsi="Arial" w:cs="Arial"/>
          <w:b/>
          <w:bCs/>
          <w:sz w:val="28"/>
          <w:szCs w:val="28"/>
        </w:rPr>
        <w:t>III</w:t>
      </w:r>
    </w:p>
    <w:tbl>
      <w:tblPr>
        <w:tblW w:w="14857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107"/>
        <w:gridCol w:w="9064"/>
        <w:gridCol w:w="4686"/>
      </w:tblGrid>
      <w:tr w:rsidR="00F857E8" w14:paraId="4AC88EA4" w14:textId="77777777" w:rsidTr="005378D2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A1EF" w14:textId="77777777" w:rsidR="00F857E8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14:paraId="24FC4CAE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3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768A" w14:textId="77777777" w:rsidR="00F857E8" w:rsidRDefault="00F857E8" w:rsidP="00F46BA1">
            <w:pPr>
              <w:spacing w:after="0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  <w:p w14:paraId="35D67857" w14:textId="0B5595CB" w:rsidR="00F857E8" w:rsidRDefault="00AF40EB" w:rsidP="00AF40EB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F40E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Rozsiewacz nawozów </w:t>
            </w:r>
            <w:r w:rsidR="00F857E8" w:rsidRPr="009879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857E8" w:rsidRPr="009879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szt.</w:t>
            </w:r>
          </w:p>
          <w:p w14:paraId="1477962A" w14:textId="0B01C28F" w:rsidR="006A777F" w:rsidRPr="006A777F" w:rsidRDefault="006A777F" w:rsidP="006A777F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F857E8" w14:paraId="1DDAD960" w14:textId="77777777" w:rsidTr="005378D2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B150B10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156245A" w14:textId="77777777" w:rsidR="00F857E8" w:rsidRDefault="00F857E8" w:rsidP="00F46BA1">
            <w:pPr>
              <w:pStyle w:val="Default"/>
              <w:widowControl w:val="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Warunki ogólne: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0BD6BBC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57E8" w14:paraId="63D5007D" w14:textId="77777777" w:rsidTr="005378D2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F5B0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1.1.1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B5B85" w14:textId="5E955E7C" w:rsidR="00F857E8" w:rsidRDefault="00F857E8" w:rsidP="00F46BA1">
            <w:pPr>
              <w:spacing w:after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Przedmiotem zamówienia jest dostawa </w:t>
            </w:r>
            <w:r w:rsidR="00DF567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szt.</w:t>
            </w:r>
            <w:r>
              <w:rPr>
                <w:rFonts w:ascii="Arial" w:hAnsi="Arial" w:cs="Arial"/>
                <w:sz w:val="20"/>
                <w:szCs w:val="20"/>
              </w:rPr>
              <w:t xml:space="preserve"> fabrycznie now</w:t>
            </w:r>
            <w:r w:rsidR="00DF5675">
              <w:rPr>
                <w:rFonts w:ascii="Arial" w:hAnsi="Arial" w:cs="Arial"/>
                <w:sz w:val="20"/>
                <w:szCs w:val="20"/>
              </w:rPr>
              <w:t xml:space="preserve">ego rozsiewacza nawozów </w:t>
            </w:r>
            <w:r w:rsidR="00DF5675" w:rsidRPr="00DF5675">
              <w:rPr>
                <w:rFonts w:ascii="Arial" w:hAnsi="Arial" w:cs="Arial"/>
                <w:sz w:val="20"/>
                <w:szCs w:val="20"/>
              </w:rPr>
              <w:t xml:space="preserve">na potrzeby dydaktyczne ZSCKR im. Krzysztofa Kluka w Rudce </w:t>
            </w:r>
            <w:r>
              <w:rPr>
                <w:rFonts w:ascii="Arial" w:hAnsi="Arial" w:cs="Arial"/>
                <w:sz w:val="20"/>
                <w:szCs w:val="20"/>
              </w:rPr>
              <w:t>– należy podać markę, typ, model.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6056" w14:textId="7B1C969E" w:rsidR="00F857E8" w:rsidRPr="008975C0" w:rsidRDefault="00F857E8" w:rsidP="00A05539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Należy podać markę, typ, model</w:t>
            </w:r>
          </w:p>
          <w:p w14:paraId="7B5AC218" w14:textId="77777777" w:rsidR="00F857E8" w:rsidRPr="008975C0" w:rsidRDefault="00F857E8" w:rsidP="00F46BA1">
            <w:pPr>
              <w:spacing w:after="0"/>
              <w:jc w:val="center"/>
              <w:rPr>
                <w:b/>
                <w:bCs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………………………………..</w:t>
            </w:r>
          </w:p>
        </w:tc>
      </w:tr>
      <w:tr w:rsidR="00F857E8" w14:paraId="72133E46" w14:textId="77777777" w:rsidTr="005378D2">
        <w:trPr>
          <w:trHeight w:val="503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994B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1.1.2.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5C2F0" w14:textId="3B03A2BC" w:rsidR="00F857E8" w:rsidRDefault="00F857E8" w:rsidP="00F46BA1">
            <w:pPr>
              <w:spacing w:after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Sprzęt fabrycznie nowy, rok produkcji nie </w:t>
            </w:r>
            <w:r w:rsidRPr="00C335F1">
              <w:rPr>
                <w:rFonts w:ascii="Arial" w:hAnsi="Arial" w:cs="Arial"/>
                <w:sz w:val="20"/>
                <w:szCs w:val="20"/>
              </w:rPr>
              <w:t>wcześniejszy niż 202</w:t>
            </w:r>
            <w:r w:rsidR="00EF4FB5" w:rsidRPr="00C335F1">
              <w:rPr>
                <w:rFonts w:ascii="Arial" w:hAnsi="Arial" w:cs="Arial"/>
                <w:sz w:val="20"/>
                <w:szCs w:val="20"/>
              </w:rPr>
              <w:t>6</w:t>
            </w:r>
            <w:r w:rsidR="00DF5675" w:rsidRPr="00C335F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10CC" w14:textId="67D1EA76" w:rsidR="00F857E8" w:rsidRPr="008975C0" w:rsidRDefault="00F857E8" w:rsidP="00A05539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Należy podać rok produkcji</w:t>
            </w:r>
          </w:p>
          <w:p w14:paraId="004855E1" w14:textId="77777777" w:rsidR="00F857E8" w:rsidRPr="008975C0" w:rsidRDefault="00F857E8" w:rsidP="00F46BA1">
            <w:pPr>
              <w:spacing w:after="0"/>
              <w:jc w:val="center"/>
              <w:rPr>
                <w:b/>
                <w:bCs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………………………………..</w:t>
            </w:r>
          </w:p>
        </w:tc>
      </w:tr>
      <w:tr w:rsidR="00F857E8" w14:paraId="34129920" w14:textId="77777777" w:rsidTr="005378D2">
        <w:trPr>
          <w:trHeight w:val="503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03B5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1.1.3.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01DC7" w14:textId="1A94E495" w:rsidR="00F857E8" w:rsidRDefault="00F857E8" w:rsidP="00F46BA1">
            <w:pPr>
              <w:spacing w:after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Ilość wymaganych do dostarczenia</w:t>
            </w:r>
            <w:r w:rsidR="00AF40EB">
              <w:rPr>
                <w:rFonts w:ascii="Arial" w:hAnsi="Arial" w:cs="Arial"/>
                <w:sz w:val="20"/>
                <w:szCs w:val="20"/>
              </w:rPr>
              <w:t xml:space="preserve"> maszyn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– </w:t>
            </w:r>
            <w:r w:rsidR="00AF40E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5222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7E8" w14:paraId="45EDF103" w14:textId="77777777" w:rsidTr="005378D2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88931FF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24FE784" w14:textId="77777777" w:rsidR="00F857E8" w:rsidRDefault="00F857E8" w:rsidP="00F46BA1">
            <w:pPr>
              <w:pStyle w:val="Default"/>
              <w:widowControl w:val="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Warunki szczegółowe: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E7191A9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857E8" w14:paraId="5ED94328" w14:textId="77777777" w:rsidTr="005378D2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DA27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73CB" w14:textId="1663C467" w:rsidR="00DF5675" w:rsidRDefault="00DF5675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5675">
              <w:rPr>
                <w:rFonts w:ascii="Arial" w:hAnsi="Arial" w:cs="Arial"/>
                <w:sz w:val="20"/>
                <w:szCs w:val="20"/>
              </w:rPr>
              <w:t>Pojemność</w:t>
            </w:r>
            <w:r w:rsidR="00EF4FB5">
              <w:rPr>
                <w:rFonts w:ascii="Arial" w:hAnsi="Arial" w:cs="Arial"/>
                <w:sz w:val="20"/>
                <w:szCs w:val="20"/>
              </w:rPr>
              <w:t xml:space="preserve"> podstawowa bez nadstawek</w:t>
            </w:r>
            <w:r w:rsidR="005A0D0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F5675">
              <w:rPr>
                <w:rFonts w:ascii="Arial" w:hAnsi="Arial" w:cs="Arial"/>
                <w:sz w:val="20"/>
                <w:szCs w:val="20"/>
              </w:rPr>
              <w:t>1800l -1900 l</w:t>
            </w:r>
          </w:p>
          <w:p w14:paraId="574ECA86" w14:textId="6BB5B7A6" w:rsidR="00F85DD9" w:rsidRDefault="00F85DD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5DD9">
              <w:rPr>
                <w:rFonts w:ascii="Arial" w:hAnsi="Arial" w:cs="Arial"/>
                <w:sz w:val="20"/>
                <w:szCs w:val="20"/>
              </w:rPr>
              <w:t>Szerokość robocza: min 12 m</w:t>
            </w:r>
          </w:p>
          <w:p w14:paraId="3772226A" w14:textId="745A82AE" w:rsidR="0083352E" w:rsidRPr="00A05539" w:rsidRDefault="0083352E" w:rsidP="00F85DD9">
            <w:pPr>
              <w:pStyle w:val="Akapitzlist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9440" w14:textId="77777777" w:rsidR="008975C0" w:rsidRPr="008975C0" w:rsidRDefault="008975C0" w:rsidP="008975C0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Należy podać rzeczywiste parametry dla a i b</w:t>
            </w:r>
          </w:p>
          <w:p w14:paraId="2B4D0510" w14:textId="77777777" w:rsidR="008975C0" w:rsidRPr="008975C0" w:rsidRDefault="008975C0" w:rsidP="008975C0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9F003F" w14:textId="44C7F7ED" w:rsidR="00F857E8" w:rsidRDefault="008975C0" w:rsidP="008975C0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………………………………..</w:t>
            </w:r>
          </w:p>
        </w:tc>
      </w:tr>
      <w:tr w:rsidR="00F85DD9" w14:paraId="53F493BD" w14:textId="77777777" w:rsidTr="005378D2">
        <w:trPr>
          <w:trHeight w:val="222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18C5" w14:textId="3024C37C" w:rsidR="00F85DD9" w:rsidRDefault="008975C0" w:rsidP="00F46BA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BDFB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Odbiornik GPS</w:t>
            </w:r>
          </w:p>
          <w:p w14:paraId="13DE171C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0D01">
              <w:rPr>
                <w:rFonts w:ascii="Arial" w:hAnsi="Arial" w:cs="Arial"/>
                <w:sz w:val="20"/>
                <w:szCs w:val="20"/>
              </w:rPr>
              <w:t>Telematyka</w:t>
            </w:r>
            <w:proofErr w:type="spellEnd"/>
            <w:r w:rsidRPr="005A0D01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A29473E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Wysiew graniczny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A0D01">
              <w:rPr>
                <w:rFonts w:ascii="Arial" w:hAnsi="Arial" w:cs="Arial"/>
                <w:sz w:val="20"/>
                <w:szCs w:val="20"/>
              </w:rPr>
              <w:t>Funkcja i system wysiewu granicznego</w:t>
            </w:r>
          </w:p>
          <w:p w14:paraId="2C9EE699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Sposób agregatowania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A0D01">
              <w:rPr>
                <w:rFonts w:ascii="Arial" w:hAnsi="Arial" w:cs="Arial"/>
                <w:sz w:val="20"/>
                <w:szCs w:val="20"/>
              </w:rPr>
              <w:t>TUZ</w:t>
            </w:r>
          </w:p>
          <w:p w14:paraId="67014396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Czujniki wagowe,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A0D01">
              <w:rPr>
                <w:rFonts w:ascii="Arial" w:hAnsi="Arial" w:cs="Arial"/>
                <w:sz w:val="20"/>
                <w:szCs w:val="20"/>
              </w:rPr>
              <w:t>dynamiczny system ważący maszyny z czujnikami, umożliwiający automatyczną kalibrację i ciągłą korektę dawki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A0D01">
              <w:rPr>
                <w:rFonts w:ascii="Arial" w:hAnsi="Arial" w:cs="Arial"/>
                <w:sz w:val="20"/>
                <w:szCs w:val="20"/>
              </w:rPr>
              <w:tab/>
              <w:t>min 4</w:t>
            </w:r>
          </w:p>
          <w:p w14:paraId="368AC0B0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Plandeka</w:t>
            </w:r>
          </w:p>
          <w:p w14:paraId="040EE8B2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Maszyna bazująca na systemie ISOBUS</w:t>
            </w:r>
          </w:p>
          <w:p w14:paraId="4B01B673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Kontrola sekcji</w:t>
            </w:r>
          </w:p>
          <w:p w14:paraId="1BC1460D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Zmienne dawkowanie</w:t>
            </w:r>
          </w:p>
          <w:p w14:paraId="60A92641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Komputer sterujący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A0D01">
              <w:rPr>
                <w:rFonts w:ascii="Arial" w:hAnsi="Arial" w:cs="Arial"/>
                <w:sz w:val="20"/>
                <w:szCs w:val="20"/>
              </w:rPr>
              <w:t>Terminal / monitor sterujący kompatybilny z ISOBUS, umożliwiający czytelną obsługę parametrów wysiewu</w:t>
            </w:r>
          </w:p>
          <w:p w14:paraId="542D7B08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Wiązka przewodów ISOBUS do montażu na ciągniku</w:t>
            </w:r>
          </w:p>
          <w:p w14:paraId="6FD5BF90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 xml:space="preserve">Wałek </w:t>
            </w:r>
            <w:proofErr w:type="spellStart"/>
            <w:r w:rsidRPr="005A0D01">
              <w:rPr>
                <w:rFonts w:ascii="Arial" w:hAnsi="Arial" w:cs="Arial"/>
                <w:sz w:val="20"/>
                <w:szCs w:val="20"/>
              </w:rPr>
              <w:t>wom</w:t>
            </w:r>
            <w:proofErr w:type="spellEnd"/>
            <w:r w:rsidRPr="005A0D01">
              <w:rPr>
                <w:rFonts w:ascii="Arial" w:hAnsi="Arial" w:cs="Arial"/>
                <w:sz w:val="20"/>
                <w:szCs w:val="20"/>
              </w:rPr>
              <w:t xml:space="preserve"> ze sprzęgłem</w:t>
            </w:r>
          </w:p>
          <w:p w14:paraId="7622F976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Zestaw do kalibracji nawozu</w:t>
            </w:r>
          </w:p>
          <w:p w14:paraId="36C91157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 xml:space="preserve">Antena </w:t>
            </w:r>
            <w:proofErr w:type="spellStart"/>
            <w:r w:rsidRPr="005A0D01">
              <w:rPr>
                <w:rFonts w:ascii="Arial" w:hAnsi="Arial" w:cs="Arial"/>
                <w:sz w:val="20"/>
                <w:szCs w:val="20"/>
              </w:rPr>
              <w:t>gps</w:t>
            </w:r>
            <w:proofErr w:type="spellEnd"/>
          </w:p>
          <w:p w14:paraId="5AAAF89E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lastRenderedPageBreak/>
              <w:t>Osłony przeciw błotne zapobiegające wpadaniu błota na talerz rozsiewający</w:t>
            </w:r>
          </w:p>
          <w:p w14:paraId="6C10A036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Wskaźnik kąta pochylenia rozsiewacza</w:t>
            </w:r>
          </w:p>
          <w:p w14:paraId="54DF1726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Kółka parkingowe</w:t>
            </w:r>
          </w:p>
          <w:p w14:paraId="0D87FD6D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>Stopnie boczne lub drabinka umożliwiające wejście do rozsiewacza</w:t>
            </w:r>
          </w:p>
          <w:p w14:paraId="3511F24D" w14:textId="77777777" w:rsidR="00F85DD9" w:rsidRDefault="00F85DD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A0D01">
              <w:rPr>
                <w:rFonts w:ascii="Arial" w:hAnsi="Arial" w:cs="Arial"/>
                <w:sz w:val="20"/>
                <w:szCs w:val="20"/>
              </w:rPr>
              <w:t xml:space="preserve">Aplikacja </w:t>
            </w:r>
            <w:proofErr w:type="spellStart"/>
            <w:r w:rsidRPr="005A0D01">
              <w:rPr>
                <w:rFonts w:ascii="Arial" w:hAnsi="Arial" w:cs="Arial"/>
                <w:sz w:val="20"/>
                <w:szCs w:val="20"/>
              </w:rPr>
              <w:t>telematyczna</w:t>
            </w:r>
            <w:proofErr w:type="spellEnd"/>
            <w:r w:rsidRPr="005A0D01">
              <w:rPr>
                <w:rFonts w:ascii="Arial" w:hAnsi="Arial" w:cs="Arial"/>
                <w:sz w:val="20"/>
                <w:szCs w:val="20"/>
              </w:rPr>
              <w:t xml:space="preserve"> do kontroli rozsiewacza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A0D01">
              <w:rPr>
                <w:rFonts w:ascii="Arial" w:hAnsi="Arial" w:cs="Arial"/>
                <w:sz w:val="20"/>
                <w:szCs w:val="20"/>
              </w:rPr>
              <w:tab/>
              <w:t>Możliwość rejestrowania danych z zabiegu i eksportu danych dla potrzeb ewidencji (bezpośrednio lub poprzez integrację z systemem ciągnika)</w:t>
            </w:r>
          </w:p>
          <w:p w14:paraId="5EB68310" w14:textId="63BD9C0D" w:rsidR="00352B4B" w:rsidRPr="005A0D01" w:rsidRDefault="00352B4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Oznakowanie CE</w:t>
            </w:r>
          </w:p>
          <w:p w14:paraId="11BD24F8" w14:textId="77777777" w:rsidR="00F85DD9" w:rsidRPr="00F85DD9" w:rsidRDefault="00F85DD9" w:rsidP="00F85D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2B7C" w14:textId="77777777" w:rsidR="008975C0" w:rsidRPr="008975C0" w:rsidRDefault="008975C0" w:rsidP="008975C0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Spełnia/</w:t>
            </w:r>
          </w:p>
          <w:p w14:paraId="20400B0C" w14:textId="1938EC2C" w:rsidR="00F85DD9" w:rsidRDefault="008975C0" w:rsidP="008975C0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5C0">
              <w:rPr>
                <w:rFonts w:ascii="Arial" w:hAnsi="Arial" w:cs="Arial"/>
                <w:b/>
                <w:bCs/>
                <w:sz w:val="20"/>
                <w:szCs w:val="20"/>
              </w:rPr>
              <w:t>Nie spełnia</w:t>
            </w:r>
          </w:p>
        </w:tc>
      </w:tr>
      <w:tr w:rsidR="00F857E8" w14:paraId="29F35439" w14:textId="77777777" w:rsidTr="005378D2">
        <w:trPr>
          <w:trHeight w:val="489"/>
        </w:trPr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28561F38" w14:textId="6A875DD7" w:rsidR="00F857E8" w:rsidRDefault="00F46B2B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F857E8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0AF8732D" w14:textId="77777777" w:rsidR="00F857E8" w:rsidRDefault="00F857E8" w:rsidP="00F46BA1">
            <w:pPr>
              <w:spacing w:after="0"/>
              <w:ind w:left="72"/>
              <w:jc w:val="both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Pozostałe warunki Zamawiającego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786731ED" w14:textId="77777777" w:rsidR="00F857E8" w:rsidRDefault="00F857E8" w:rsidP="00F46BA1">
            <w:pPr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Propozycje Wykonawcy</w:t>
            </w:r>
          </w:p>
        </w:tc>
      </w:tr>
      <w:tr w:rsidR="00F857E8" w14:paraId="4F4B22C5" w14:textId="77777777" w:rsidTr="005378D2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2E3BF" w14:textId="7C603B59" w:rsidR="00F857E8" w:rsidRDefault="00F46B2B" w:rsidP="00F46BA1">
            <w:pPr>
              <w:spacing w:after="0"/>
              <w:jc w:val="center"/>
            </w:pPr>
            <w:r>
              <w:t>1.3.1.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81CCE" w14:textId="1F33F600" w:rsidR="00F857E8" w:rsidRPr="00C335F1" w:rsidRDefault="0083352E" w:rsidP="00F46BA1">
            <w:pPr>
              <w:pStyle w:val="Default"/>
              <w:widowControl w:val="0"/>
              <w:jc w:val="both"/>
            </w:pPr>
            <w:r w:rsidRPr="00C335F1">
              <w:rPr>
                <w:rFonts w:ascii="Arial" w:hAnsi="Arial" w:cs="Arial"/>
                <w:b/>
                <w:bCs/>
                <w:sz w:val="20"/>
                <w:szCs w:val="20"/>
              </w:rPr>
              <w:t>Termin dostawy w/w maszyny: 2 miesiące od daty zawarcia umowy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6733F501" w14:textId="79D31E90" w:rsidR="00F857E8" w:rsidRDefault="00F857E8" w:rsidP="001B34B4">
            <w:pPr>
              <w:spacing w:after="0"/>
              <w:jc w:val="center"/>
            </w:pPr>
          </w:p>
        </w:tc>
      </w:tr>
      <w:tr w:rsidR="00F857E8" w14:paraId="44051B76" w14:textId="77777777" w:rsidTr="0083352E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BFA1" w14:textId="6927D0CF" w:rsidR="00F857E8" w:rsidRDefault="00F46B2B" w:rsidP="00F46BA1">
            <w:pPr>
              <w:spacing w:after="0"/>
              <w:jc w:val="center"/>
            </w:pPr>
            <w:r>
              <w:t>1.3.2.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131B8" w14:textId="77777777" w:rsidR="00F857E8" w:rsidRPr="00C335F1" w:rsidRDefault="00F857E8" w:rsidP="00F46BA1">
            <w:pPr>
              <w:pStyle w:val="Default"/>
              <w:widowControl w:val="0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>Gwarancja min. 24 miesiące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33487412" w14:textId="77777777" w:rsidR="0083352E" w:rsidRPr="0083352E" w:rsidRDefault="0083352E" w:rsidP="0083352E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3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Parametr punktowany</w:t>
            </w:r>
          </w:p>
          <w:p w14:paraId="2EFD3C75" w14:textId="7D99B6D2" w:rsidR="00F857E8" w:rsidRDefault="0083352E" w:rsidP="0083352E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3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Należy wskazać w interaktywnym formularzu ofertowym, zgodnie z wymogami SWZ</w:t>
            </w:r>
          </w:p>
        </w:tc>
      </w:tr>
      <w:tr w:rsidR="00F857E8" w14:paraId="1146E812" w14:textId="77777777" w:rsidTr="005378D2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B583C" w14:textId="069BE181" w:rsidR="00F857E8" w:rsidRDefault="00F46B2B" w:rsidP="00F46BA1">
            <w:pPr>
              <w:spacing w:after="0"/>
              <w:jc w:val="center"/>
            </w:pPr>
            <w:r>
              <w:t>1.3.3.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4AB85" w14:textId="77777777" w:rsidR="00F857E8" w:rsidRPr="00C335F1" w:rsidRDefault="00F857E8" w:rsidP="00F46BA1">
            <w:pPr>
              <w:pStyle w:val="Default"/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 xml:space="preserve">Wykonawca dostarczy urządzenia do siedziby Zamawiającego. Wykonawca zobowiązuje się dostarczyć i wydać Zamawiającemu w dniu odbioru faktycznego: </w:t>
            </w:r>
          </w:p>
          <w:p w14:paraId="49E4F039" w14:textId="77777777" w:rsidR="00F857E8" w:rsidRPr="00C335F1" w:rsidRDefault="00F857E8" w:rsidP="00F46BA1">
            <w:pPr>
              <w:pStyle w:val="Default"/>
              <w:widowControl w:val="0"/>
              <w:numPr>
                <w:ilvl w:val="0"/>
                <w:numId w:val="1"/>
              </w:numPr>
              <w:ind w:left="32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F1">
              <w:rPr>
                <w:rFonts w:ascii="Arial" w:hAnsi="Arial" w:cs="Arial"/>
                <w:sz w:val="20"/>
                <w:szCs w:val="20"/>
              </w:rPr>
              <w:t>instrukcję obsługi i konserwacji dla każdego urządzenia w języku polskim,</w:t>
            </w:r>
          </w:p>
          <w:p w14:paraId="1EFC3FA9" w14:textId="77777777" w:rsidR="00F857E8" w:rsidRPr="00C335F1" w:rsidRDefault="00F857E8" w:rsidP="00F46BA1">
            <w:pPr>
              <w:pStyle w:val="Default"/>
              <w:widowControl w:val="0"/>
              <w:numPr>
                <w:ilvl w:val="0"/>
                <w:numId w:val="1"/>
              </w:numPr>
              <w:ind w:left="321" w:hanging="284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>książki serwisowe i karty gwarancyjne dla każdego urządzenia w języku polskim,</w:t>
            </w:r>
          </w:p>
          <w:p w14:paraId="6EE08B8D" w14:textId="515481AF" w:rsidR="00352B4B" w:rsidRPr="00C335F1" w:rsidRDefault="00352B4B" w:rsidP="00F46BA1">
            <w:pPr>
              <w:pStyle w:val="Default"/>
              <w:widowControl w:val="0"/>
              <w:numPr>
                <w:ilvl w:val="0"/>
                <w:numId w:val="1"/>
              </w:numPr>
              <w:ind w:left="321" w:hanging="284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>deklaracja zgodności UE.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A00D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857E8" w14:paraId="10B6E620" w14:textId="77777777" w:rsidTr="005378D2"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1A9BE" w14:textId="734E8A8B" w:rsidR="00F857E8" w:rsidRDefault="00F46B2B" w:rsidP="00F46BA1">
            <w:pPr>
              <w:spacing w:after="0"/>
              <w:jc w:val="center"/>
            </w:pPr>
            <w:r>
              <w:t>1.3.4.</w:t>
            </w:r>
          </w:p>
        </w:tc>
        <w:tc>
          <w:tcPr>
            <w:tcW w:w="9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9C87F" w14:textId="65F5E7C4" w:rsidR="00F857E8" w:rsidRPr="00C335F1" w:rsidRDefault="00F857E8" w:rsidP="00F46BA1">
            <w:pPr>
              <w:pStyle w:val="Default"/>
              <w:widowControl w:val="0"/>
              <w:jc w:val="both"/>
            </w:pPr>
            <w:r w:rsidRPr="00C335F1">
              <w:rPr>
                <w:rFonts w:ascii="Arial" w:hAnsi="Arial" w:cs="Arial"/>
                <w:sz w:val="20"/>
                <w:szCs w:val="20"/>
              </w:rPr>
              <w:t xml:space="preserve">W dniu odbioru faktycznego, </w:t>
            </w:r>
            <w:r w:rsidR="001B34B4" w:rsidRPr="00C335F1">
              <w:rPr>
                <w:rFonts w:ascii="Arial" w:hAnsi="Arial" w:cs="Arial"/>
                <w:sz w:val="20"/>
                <w:szCs w:val="20"/>
              </w:rPr>
              <w:t>Wykonawca</w:t>
            </w:r>
            <w:r w:rsidRPr="00C335F1">
              <w:rPr>
                <w:rFonts w:ascii="Arial" w:hAnsi="Arial" w:cs="Arial"/>
                <w:sz w:val="20"/>
                <w:szCs w:val="20"/>
              </w:rPr>
              <w:t xml:space="preserve"> przeprowadzi szkolenie z obsługi urządzeń.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D8E40" w14:textId="77777777" w:rsidR="00F857E8" w:rsidRDefault="00F857E8" w:rsidP="00F46BA1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A841520" w14:textId="77777777" w:rsidR="00AC438A" w:rsidRDefault="00AC438A" w:rsidP="00F857E8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b/>
          <w:bCs/>
          <w:sz w:val="28"/>
          <w:szCs w:val="28"/>
        </w:rPr>
      </w:pPr>
    </w:p>
    <w:p w14:paraId="32A345D3" w14:textId="77777777" w:rsidR="00365F83" w:rsidRDefault="00365F83" w:rsidP="00F857E8">
      <w:pPr>
        <w:pStyle w:val="Nagwek"/>
        <w:tabs>
          <w:tab w:val="clear" w:pos="9072"/>
          <w:tab w:val="right" w:pos="14601"/>
        </w:tabs>
        <w:jc w:val="both"/>
        <w:rPr>
          <w:rFonts w:ascii="Arial" w:hAnsi="Arial" w:cs="Arial"/>
          <w:b/>
          <w:bCs/>
          <w:sz w:val="28"/>
          <w:szCs w:val="28"/>
        </w:rPr>
      </w:pPr>
    </w:p>
    <w:p w14:paraId="054350CE" w14:textId="77777777" w:rsidR="00F857E8" w:rsidRDefault="00F857E8" w:rsidP="00F857E8">
      <w:pPr>
        <w:pStyle w:val="Default"/>
        <w:rPr>
          <w:rFonts w:ascii="Arial" w:hAnsi="Arial" w:cs="Arial"/>
          <w:sz w:val="18"/>
          <w:szCs w:val="18"/>
        </w:rPr>
      </w:pPr>
    </w:p>
    <w:p w14:paraId="027F96ED" w14:textId="77777777" w:rsidR="00F857E8" w:rsidRDefault="00F857E8" w:rsidP="00F857E8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\Uwaga: Wykonawca wypełnia kolumnę „Propozycje Wykonawcy”, podając konkretny parametr lub wpisując np. wersję rozwiązania lub wyraz „spełnia”.</w:t>
      </w:r>
    </w:p>
    <w:p w14:paraId="73CDBC64" w14:textId="77777777" w:rsidR="00F857E8" w:rsidRDefault="00F857E8" w:rsidP="00F857E8">
      <w:pPr>
        <w:pStyle w:val="Default"/>
        <w:rPr>
          <w:rFonts w:ascii="Arial" w:hAnsi="Arial" w:cs="Arial"/>
          <w:sz w:val="18"/>
          <w:szCs w:val="18"/>
        </w:rPr>
      </w:pPr>
    </w:p>
    <w:p w14:paraId="36C12E4F" w14:textId="77777777" w:rsidR="00F857E8" w:rsidRDefault="00F857E8" w:rsidP="00F857E8">
      <w:pPr>
        <w:pStyle w:val="Defaul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Wykonawca oświadcza, że podane przez niego w niniejszym załączniku informacje są zgodne z prawdą i że w przypadku wyboru jego oferty poniesie on pełną odpowiedzialność za realizację zamówienia zgodnie z wymienionymi tu warunkami.</w:t>
      </w:r>
    </w:p>
    <w:p w14:paraId="2C1A5F59" w14:textId="77777777" w:rsidR="00F857E8" w:rsidRDefault="00F857E8" w:rsidP="00F857E8">
      <w:pPr>
        <w:pStyle w:val="Default"/>
        <w:rPr>
          <w:rFonts w:ascii="Arial" w:hAnsi="Arial" w:cs="Arial"/>
          <w:sz w:val="18"/>
          <w:szCs w:val="18"/>
        </w:rPr>
      </w:pPr>
    </w:p>
    <w:p w14:paraId="0AC89A39" w14:textId="0E81324D" w:rsidR="00F857E8" w:rsidRDefault="00F857E8" w:rsidP="00F857E8">
      <w:pPr>
        <w:pStyle w:val="Defaul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Informujemy, że opis przedmiotu zamówienia „Specyfikacja techniczna” wskazuje minimalne wymagania dla </w:t>
      </w:r>
      <w:r w:rsidR="00F46B2B">
        <w:rPr>
          <w:rFonts w:ascii="Arial" w:hAnsi="Arial" w:cs="Arial"/>
          <w:sz w:val="18"/>
          <w:szCs w:val="18"/>
        </w:rPr>
        <w:t>maszyn rolniczych</w:t>
      </w:r>
      <w:r>
        <w:rPr>
          <w:rFonts w:ascii="Arial" w:hAnsi="Arial" w:cs="Arial"/>
          <w:sz w:val="18"/>
          <w:szCs w:val="18"/>
        </w:rPr>
        <w:t xml:space="preserve">. Podane przez Zamawiającego w opisie przedmiotu zamówienia „Specyfikacji technicznej” ewentualne nazwy (znaki towarowe), normy, oceny i specyfikacje techniczne mają charakter przykładowy, a ich wskazanie ma na celu określenie oczekiwanego standardu, przy czym Zamawiający dopuszcza składanie ofert równoważnych na podstawie art. 101 ust. 4, 5, 6 </w:t>
      </w:r>
      <w:proofErr w:type="spellStart"/>
      <w:r>
        <w:rPr>
          <w:rFonts w:ascii="Arial" w:hAnsi="Arial" w:cs="Arial"/>
          <w:sz w:val="18"/>
          <w:szCs w:val="18"/>
        </w:rPr>
        <w:t>uPzp</w:t>
      </w:r>
      <w:proofErr w:type="spellEnd"/>
      <w:r>
        <w:rPr>
          <w:rFonts w:ascii="Arial" w:hAnsi="Arial" w:cs="Arial"/>
          <w:sz w:val="18"/>
          <w:szCs w:val="18"/>
        </w:rPr>
        <w:t xml:space="preserve"> w związku z art. 99 </w:t>
      </w:r>
      <w:proofErr w:type="spellStart"/>
      <w:r>
        <w:rPr>
          <w:rFonts w:ascii="Arial" w:hAnsi="Arial" w:cs="Arial"/>
          <w:sz w:val="18"/>
          <w:szCs w:val="18"/>
        </w:rPr>
        <w:t>uPzp</w:t>
      </w:r>
      <w:proofErr w:type="spellEnd"/>
      <w:r>
        <w:rPr>
          <w:rFonts w:ascii="Arial" w:hAnsi="Arial" w:cs="Arial"/>
          <w:sz w:val="18"/>
          <w:szCs w:val="18"/>
        </w:rPr>
        <w:t xml:space="preserve">. Jeżeli w dokumentacji postępowania wskazano konkretne normy, oceny i specyfikacje techniczne, Zamawiający informuje, że dopuszcza zastosowanie rozwiązań równoważnych </w:t>
      </w:r>
      <w:r>
        <w:rPr>
          <w:rFonts w:ascii="Arial" w:hAnsi="Arial" w:cs="Arial"/>
          <w:sz w:val="18"/>
          <w:szCs w:val="18"/>
        </w:rPr>
        <w:lastRenderedPageBreak/>
        <w:t>opisanych przez te normy. Wykonawca, który powołuje się na rozwiązania równoważne opisane przez Zamawiającego, jest zobowiązany wykazać w ofercie - w szczególności za pomocą przedmiotowych środków dowodowych - że oferowane przez niego dostawy, usługi lub roboty budowlane spełniają wymagania określone przez Zamawiającego. Obowiązek udowodnienia równoważności leży po stronie Wykonawcy.</w:t>
      </w:r>
    </w:p>
    <w:p w14:paraId="2A8D23BF" w14:textId="77777777" w:rsidR="00F857E8" w:rsidRDefault="00F857E8" w:rsidP="00F857E8">
      <w:pPr>
        <w:pStyle w:val="Default"/>
        <w:rPr>
          <w:rFonts w:ascii="Arial" w:hAnsi="Arial" w:cs="Arial"/>
          <w:sz w:val="20"/>
          <w:szCs w:val="20"/>
        </w:rPr>
      </w:pPr>
    </w:p>
    <w:p w14:paraId="03A11CE6" w14:textId="77777777" w:rsidR="00F857E8" w:rsidRDefault="00F857E8" w:rsidP="00F857E8">
      <w:pPr>
        <w:pStyle w:val="Default"/>
        <w:rPr>
          <w:rFonts w:ascii="Arial" w:hAnsi="Arial" w:cs="Arial"/>
          <w:sz w:val="20"/>
          <w:szCs w:val="20"/>
        </w:rPr>
      </w:pPr>
    </w:p>
    <w:p w14:paraId="2A4D84A0" w14:textId="1BFD9614" w:rsidR="00F857E8" w:rsidRDefault="00F857E8" w:rsidP="00F857E8">
      <w:pPr>
        <w:pStyle w:val="Default"/>
        <w:ind w:left="9781"/>
      </w:pPr>
      <w:r>
        <w:rPr>
          <w:rFonts w:ascii="Arial" w:hAnsi="Arial" w:cs="Arial"/>
          <w:sz w:val="20"/>
          <w:szCs w:val="20"/>
        </w:rPr>
        <w:tab/>
      </w:r>
      <w:r w:rsidR="00F46B2B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odpis</w:t>
      </w:r>
      <w:r w:rsidR="00F46B2B">
        <w:rPr>
          <w:rFonts w:ascii="Arial" w:hAnsi="Arial" w:cs="Arial"/>
          <w:sz w:val="20"/>
          <w:szCs w:val="20"/>
        </w:rPr>
        <w:t xml:space="preserve"> wykonawcy</w:t>
      </w:r>
    </w:p>
    <w:p w14:paraId="0BD83643" w14:textId="77777777" w:rsidR="00F857E8" w:rsidRDefault="00F857E8"/>
    <w:sectPr w:rsidR="00F857E8" w:rsidSect="00A05539">
      <w:headerReference w:type="default" r:id="rId7"/>
      <w:footerReference w:type="default" r:id="rId8"/>
      <w:pgSz w:w="16838" w:h="11906" w:orient="landscape"/>
      <w:pgMar w:top="28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ADF20" w14:textId="77777777" w:rsidR="00B77A17" w:rsidRDefault="00B77A17" w:rsidP="00F857E8">
      <w:pPr>
        <w:spacing w:after="0" w:line="240" w:lineRule="auto"/>
      </w:pPr>
      <w:r>
        <w:separator/>
      </w:r>
    </w:p>
  </w:endnote>
  <w:endnote w:type="continuationSeparator" w:id="0">
    <w:p w14:paraId="36F8EE2F" w14:textId="77777777" w:rsidR="00B77A17" w:rsidRDefault="00B77A17" w:rsidP="00F85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charset w:val="00"/>
    <w:family w:val="roman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2299191"/>
      <w:docPartObj>
        <w:docPartGallery w:val="Page Numbers (Bottom of Page)"/>
        <w:docPartUnique/>
      </w:docPartObj>
    </w:sdtPr>
    <w:sdtContent>
      <w:p w14:paraId="0D3C5866" w14:textId="400FE9E1" w:rsidR="00F857E8" w:rsidRDefault="00F857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8F907B" w14:textId="77777777" w:rsidR="00F857E8" w:rsidRDefault="00F857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AD770" w14:textId="77777777" w:rsidR="00B77A17" w:rsidRDefault="00B77A17" w:rsidP="00F857E8">
      <w:pPr>
        <w:spacing w:after="0" w:line="240" w:lineRule="auto"/>
      </w:pPr>
      <w:r>
        <w:separator/>
      </w:r>
    </w:p>
  </w:footnote>
  <w:footnote w:type="continuationSeparator" w:id="0">
    <w:p w14:paraId="6F6F63C1" w14:textId="77777777" w:rsidR="00B77A17" w:rsidRDefault="00B77A17" w:rsidP="00F85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D7AA2" w14:textId="43200969" w:rsidR="00F857E8" w:rsidRDefault="00F857E8" w:rsidP="00F857E8">
    <w:pPr>
      <w:spacing w:after="280"/>
      <w:ind w:left="-426"/>
      <w:jc w:val="center"/>
      <w:rPr>
        <w:b/>
        <w:sz w:val="20"/>
        <w:szCs w:val="20"/>
      </w:rPr>
    </w:pPr>
    <w:r>
      <w:tab/>
    </w:r>
    <w:bookmarkStart w:id="0" w:name="_Hlk209180328"/>
    <w:r>
      <w:rPr>
        <w:b/>
      </w:rPr>
      <w:t xml:space="preserve"> </w:t>
    </w:r>
    <w:bookmarkEnd w:id="0"/>
    <w:r w:rsidR="009D71D4">
      <w:rPr>
        <w:noProof/>
      </w:rPr>
      <w:drawing>
        <wp:inline distT="0" distB="0" distL="0" distR="0" wp14:anchorId="3F15E5A0" wp14:editId="4616F4DB">
          <wp:extent cx="6048375" cy="718820"/>
          <wp:effectExtent l="0" t="0" r="9525" b="508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48375" cy="718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25E5B0E" w14:textId="73F67816" w:rsidR="00F857E8" w:rsidRDefault="00F857E8" w:rsidP="009D71D4">
    <w:pPr>
      <w:spacing w:after="280"/>
      <w:ind w:left="-426"/>
      <w:jc w:val="center"/>
    </w:pPr>
    <w:r>
      <w:rPr>
        <w:b/>
        <w:sz w:val="20"/>
        <w:szCs w:val="20"/>
      </w:rPr>
      <w:t xml:space="preserve">Znak postępowania: </w:t>
    </w:r>
    <w:r w:rsidR="00FC6295">
      <w:rPr>
        <w:b/>
        <w:sz w:val="20"/>
        <w:szCs w:val="20"/>
      </w:rPr>
      <w:t>ZP-1/3/2026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286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432" w:hanging="360"/>
      </w:pPr>
      <w:rPr>
        <w:rFonts w:hint="default"/>
        <w:b w:val="0"/>
        <w:bCs w:val="0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5" w15:restartNumberingAfterBreak="0">
    <w:nsid w:val="0000001B"/>
    <w:multiLevelType w:val="singleLevel"/>
    <w:tmpl w:val="0000001B"/>
    <w:name w:val="WW8Num27"/>
    <w:lvl w:ilvl="0">
      <w:start w:val="1"/>
      <w:numFmt w:val="bullet"/>
      <w:pStyle w:val="Styl1"/>
      <w:lvlText w:val=""/>
      <w:lvlJc w:val="left"/>
      <w:pPr>
        <w:tabs>
          <w:tab w:val="num" w:pos="0"/>
        </w:tabs>
        <w:ind w:left="1152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1324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singleLevel"/>
    <w:tmpl w:val="0000001E"/>
    <w:name w:val="WW8Num30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30" w15:restartNumberingAfterBreak="0">
    <w:nsid w:val="00000020"/>
    <w:multiLevelType w:val="multilevel"/>
    <w:tmpl w:val="00000020"/>
    <w:name w:val="WW8Num32"/>
    <w:lvl w:ilvl="0">
      <w:start w:val="1"/>
      <w:numFmt w:val="bullet"/>
      <w:suff w:val="nothing"/>
      <w:lvlText w:val=""/>
      <w:lvlJc w:val="left"/>
      <w:pPr>
        <w:tabs>
          <w:tab w:val="num" w:pos="0"/>
        </w:tabs>
        <w:ind w:left="240" w:firstLine="0"/>
      </w:pPr>
      <w:rPr>
        <w:rFonts w:ascii="Wingdings" w:hAnsi="Wingdings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709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32" w15:restartNumberingAfterBreak="0">
    <w:nsid w:val="00000022"/>
    <w:multiLevelType w:val="multilevel"/>
    <w:tmpl w:val="00000022"/>
    <w:name w:val="WW8Num34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709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709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OpenSymbol"/>
      </w:rPr>
    </w:lvl>
  </w:abstractNum>
  <w:abstractNum w:abstractNumId="34" w15:restartNumberingAfterBreak="0">
    <w:nsid w:val="0CA25AC7"/>
    <w:multiLevelType w:val="hybridMultilevel"/>
    <w:tmpl w:val="D37E1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0A69B0"/>
    <w:multiLevelType w:val="hybridMultilevel"/>
    <w:tmpl w:val="D37E104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211392"/>
    <w:multiLevelType w:val="hybridMultilevel"/>
    <w:tmpl w:val="22FC98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12210C"/>
    <w:multiLevelType w:val="hybridMultilevel"/>
    <w:tmpl w:val="5B30CC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88103C"/>
    <w:multiLevelType w:val="hybridMultilevel"/>
    <w:tmpl w:val="F40AE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E564E4"/>
    <w:multiLevelType w:val="hybridMultilevel"/>
    <w:tmpl w:val="AC62C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8179E0"/>
    <w:multiLevelType w:val="hybridMultilevel"/>
    <w:tmpl w:val="5B30CC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198195">
    <w:abstractNumId w:val="26"/>
  </w:num>
  <w:num w:numId="2" w16cid:durableId="329219010">
    <w:abstractNumId w:val="25"/>
  </w:num>
  <w:num w:numId="3" w16cid:durableId="137499597">
    <w:abstractNumId w:val="39"/>
  </w:num>
  <w:num w:numId="4" w16cid:durableId="84113356">
    <w:abstractNumId w:val="36"/>
  </w:num>
  <w:num w:numId="5" w16cid:durableId="1254775329">
    <w:abstractNumId w:val="40"/>
  </w:num>
  <w:num w:numId="6" w16cid:durableId="1501118859">
    <w:abstractNumId w:val="38"/>
  </w:num>
  <w:num w:numId="7" w16cid:durableId="1980841390">
    <w:abstractNumId w:val="34"/>
  </w:num>
  <w:num w:numId="8" w16cid:durableId="1089930460">
    <w:abstractNumId w:val="35"/>
  </w:num>
  <w:num w:numId="9" w16cid:durableId="2009215403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7E8"/>
    <w:rsid w:val="00025568"/>
    <w:rsid w:val="00052CB5"/>
    <w:rsid w:val="00054036"/>
    <w:rsid w:val="000D427E"/>
    <w:rsid w:val="00110D5B"/>
    <w:rsid w:val="00116141"/>
    <w:rsid w:val="001227F2"/>
    <w:rsid w:val="001A1FFA"/>
    <w:rsid w:val="001B34B4"/>
    <w:rsid w:val="00205994"/>
    <w:rsid w:val="002152F0"/>
    <w:rsid w:val="00235FA7"/>
    <w:rsid w:val="00257452"/>
    <w:rsid w:val="0028303E"/>
    <w:rsid w:val="002D38A8"/>
    <w:rsid w:val="003052A1"/>
    <w:rsid w:val="00312EAD"/>
    <w:rsid w:val="00352B4B"/>
    <w:rsid w:val="00365F83"/>
    <w:rsid w:val="00380ABA"/>
    <w:rsid w:val="003B676D"/>
    <w:rsid w:val="003C1738"/>
    <w:rsid w:val="003C5FAF"/>
    <w:rsid w:val="003D4274"/>
    <w:rsid w:val="004563E0"/>
    <w:rsid w:val="00456D74"/>
    <w:rsid w:val="004622DA"/>
    <w:rsid w:val="00465F80"/>
    <w:rsid w:val="0047054B"/>
    <w:rsid w:val="00492307"/>
    <w:rsid w:val="004A51FF"/>
    <w:rsid w:val="005378D2"/>
    <w:rsid w:val="005A0D01"/>
    <w:rsid w:val="005F3295"/>
    <w:rsid w:val="005F5660"/>
    <w:rsid w:val="00626247"/>
    <w:rsid w:val="006644C3"/>
    <w:rsid w:val="006A777F"/>
    <w:rsid w:val="00704AAB"/>
    <w:rsid w:val="00705850"/>
    <w:rsid w:val="007B171F"/>
    <w:rsid w:val="007D6583"/>
    <w:rsid w:val="007E17AB"/>
    <w:rsid w:val="007E2310"/>
    <w:rsid w:val="007F4317"/>
    <w:rsid w:val="007F51F3"/>
    <w:rsid w:val="0083352E"/>
    <w:rsid w:val="008674F0"/>
    <w:rsid w:val="008840E4"/>
    <w:rsid w:val="008975C0"/>
    <w:rsid w:val="008A0806"/>
    <w:rsid w:val="008B64CB"/>
    <w:rsid w:val="009C1C16"/>
    <w:rsid w:val="009D71D4"/>
    <w:rsid w:val="009E74C3"/>
    <w:rsid w:val="00A05539"/>
    <w:rsid w:val="00A75CEA"/>
    <w:rsid w:val="00AC438A"/>
    <w:rsid w:val="00AF40EB"/>
    <w:rsid w:val="00B022C2"/>
    <w:rsid w:val="00B25D95"/>
    <w:rsid w:val="00B77A17"/>
    <w:rsid w:val="00BA6EE9"/>
    <w:rsid w:val="00C335F1"/>
    <w:rsid w:val="00D253DE"/>
    <w:rsid w:val="00D5071E"/>
    <w:rsid w:val="00D52B90"/>
    <w:rsid w:val="00D54D1C"/>
    <w:rsid w:val="00D80979"/>
    <w:rsid w:val="00D8187F"/>
    <w:rsid w:val="00DB7764"/>
    <w:rsid w:val="00DE2535"/>
    <w:rsid w:val="00DF2BE1"/>
    <w:rsid w:val="00DF5675"/>
    <w:rsid w:val="00E05445"/>
    <w:rsid w:val="00E138DB"/>
    <w:rsid w:val="00E16D4D"/>
    <w:rsid w:val="00E24FB7"/>
    <w:rsid w:val="00E5737F"/>
    <w:rsid w:val="00E967E2"/>
    <w:rsid w:val="00EF4FB5"/>
    <w:rsid w:val="00F04067"/>
    <w:rsid w:val="00F10CAB"/>
    <w:rsid w:val="00F17AE3"/>
    <w:rsid w:val="00F45848"/>
    <w:rsid w:val="00F46B2B"/>
    <w:rsid w:val="00F46BA1"/>
    <w:rsid w:val="00F52A1C"/>
    <w:rsid w:val="00F857E8"/>
    <w:rsid w:val="00F85DD9"/>
    <w:rsid w:val="00FC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133D9"/>
  <w15:chartTrackingRefBased/>
  <w15:docId w15:val="{E98441BD-4CF4-47A2-A92A-DF8B7629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857E8"/>
    <w:pPr>
      <w:keepNext/>
      <w:tabs>
        <w:tab w:val="num" w:pos="0"/>
      </w:tabs>
      <w:suppressAutoHyphens/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sz w:val="32"/>
      <w:szCs w:val="32"/>
      <w:lang w:eastAsia="zh-CN"/>
      <w14:ligatures w14:val="none"/>
    </w:rPr>
  </w:style>
  <w:style w:type="paragraph" w:styleId="Nagwek2">
    <w:name w:val="heading 2"/>
    <w:basedOn w:val="Nagwek10"/>
    <w:next w:val="Tekstpodstawowy"/>
    <w:link w:val="Nagwek2Znak"/>
    <w:qFormat/>
    <w:rsid w:val="00F857E8"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F857E8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85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857E8"/>
  </w:style>
  <w:style w:type="paragraph" w:styleId="Stopka">
    <w:name w:val="footer"/>
    <w:basedOn w:val="Normalny"/>
    <w:link w:val="StopkaZnak"/>
    <w:uiPriority w:val="99"/>
    <w:unhideWhenUsed/>
    <w:rsid w:val="00F85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7E8"/>
  </w:style>
  <w:style w:type="paragraph" w:customStyle="1" w:styleId="Default">
    <w:name w:val="Default"/>
    <w:rsid w:val="00F857E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Jasnasiatkaakcent31">
    <w:name w:val="Jasna siatka — akcent 31"/>
    <w:basedOn w:val="Normalny"/>
    <w:qFormat/>
    <w:rsid w:val="00F857E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Bezodstpw">
    <w:name w:val="No Spacing"/>
    <w:uiPriority w:val="1"/>
    <w:qFormat/>
    <w:rsid w:val="00F857E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F857E8"/>
    <w:rPr>
      <w:rFonts w:ascii="Arial" w:eastAsia="Times New Roman" w:hAnsi="Arial" w:cs="Arial"/>
      <w:b/>
      <w:bCs/>
      <w:sz w:val="32"/>
      <w:szCs w:val="32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F857E8"/>
    <w:rPr>
      <w:rFonts w:ascii="Liberation Serif" w:eastAsia="NSimSun" w:hAnsi="Liberation Serif" w:cs="Arial"/>
      <w:b/>
      <w:bCs/>
      <w:kern w:val="0"/>
      <w:sz w:val="36"/>
      <w:szCs w:val="36"/>
      <w:lang w:eastAsia="zh-CN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857E8"/>
    <w:rPr>
      <w:rFonts w:ascii="Calibri Light" w:eastAsia="Times New Roman" w:hAnsi="Calibri Light" w:cs="Times New Roman"/>
      <w:b/>
      <w:bCs/>
      <w:kern w:val="0"/>
      <w:sz w:val="26"/>
      <w:szCs w:val="26"/>
      <w:lang w:eastAsia="zh-CN"/>
      <w14:ligatures w14:val="none"/>
    </w:rPr>
  </w:style>
  <w:style w:type="character" w:customStyle="1" w:styleId="WW8Num2z0">
    <w:name w:val="WW8Num2z0"/>
    <w:rsid w:val="00F857E8"/>
    <w:rPr>
      <w:rFonts w:ascii="Symbol" w:hAnsi="Symbol" w:cs="Symbol" w:hint="default"/>
      <w:sz w:val="20"/>
    </w:rPr>
  </w:style>
  <w:style w:type="character" w:customStyle="1" w:styleId="WW8Num2z1">
    <w:name w:val="WW8Num2z1"/>
    <w:rsid w:val="00F857E8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F857E8"/>
    <w:rPr>
      <w:rFonts w:ascii="Wingdings" w:hAnsi="Wingdings" w:cs="Wingdings" w:hint="default"/>
      <w:sz w:val="20"/>
    </w:rPr>
  </w:style>
  <w:style w:type="character" w:customStyle="1" w:styleId="WW8Num3z0">
    <w:name w:val="WW8Num3z0"/>
    <w:rsid w:val="00F857E8"/>
    <w:rPr>
      <w:rFonts w:ascii="Symbol" w:hAnsi="Symbol" w:cs="Symbol" w:hint="default"/>
    </w:rPr>
  </w:style>
  <w:style w:type="character" w:customStyle="1" w:styleId="WW8Num4z0">
    <w:name w:val="WW8Num4z0"/>
    <w:rsid w:val="00F857E8"/>
    <w:rPr>
      <w:rFonts w:ascii="Symbol" w:hAnsi="Symbol" w:cs="Symbol" w:hint="default"/>
    </w:rPr>
  </w:style>
  <w:style w:type="character" w:customStyle="1" w:styleId="WW8Num5z0">
    <w:name w:val="WW8Num5z0"/>
    <w:rsid w:val="00F857E8"/>
    <w:rPr>
      <w:rFonts w:ascii="Symbol" w:hAnsi="Symbol" w:cs="Symbol" w:hint="default"/>
    </w:rPr>
  </w:style>
  <w:style w:type="character" w:customStyle="1" w:styleId="WW8Num6z0">
    <w:name w:val="WW8Num6z0"/>
    <w:rsid w:val="00F857E8"/>
    <w:rPr>
      <w:rFonts w:ascii="Symbol" w:hAnsi="Symbol" w:cs="Symbol" w:hint="default"/>
    </w:rPr>
  </w:style>
  <w:style w:type="character" w:customStyle="1" w:styleId="WW8Num7z0">
    <w:name w:val="WW8Num7z0"/>
    <w:rsid w:val="00F857E8"/>
    <w:rPr>
      <w:rFonts w:ascii="Symbol" w:hAnsi="Symbol" w:cs="Symbol" w:hint="default"/>
    </w:rPr>
  </w:style>
  <w:style w:type="character" w:customStyle="1" w:styleId="WW8Num8z0">
    <w:name w:val="WW8Num8z0"/>
    <w:rsid w:val="00F857E8"/>
    <w:rPr>
      <w:rFonts w:ascii="Symbol" w:hAnsi="Symbol" w:cs="Symbol" w:hint="default"/>
    </w:rPr>
  </w:style>
  <w:style w:type="character" w:customStyle="1" w:styleId="WW8Num9z0">
    <w:name w:val="WW8Num9z0"/>
    <w:rsid w:val="00F857E8"/>
    <w:rPr>
      <w:rFonts w:ascii="Symbol" w:hAnsi="Symbol" w:cs="Symbol" w:hint="default"/>
    </w:rPr>
  </w:style>
  <w:style w:type="character" w:customStyle="1" w:styleId="WW8Num10z0">
    <w:name w:val="WW8Num10z0"/>
    <w:rsid w:val="00F857E8"/>
    <w:rPr>
      <w:rFonts w:ascii="Symbol" w:hAnsi="Symbol" w:cs="Symbol" w:hint="default"/>
    </w:rPr>
  </w:style>
  <w:style w:type="character" w:customStyle="1" w:styleId="WW8Num11z0">
    <w:name w:val="WW8Num11z0"/>
    <w:rsid w:val="00F857E8"/>
    <w:rPr>
      <w:rFonts w:ascii="Symbol" w:hAnsi="Symbol" w:cs="Symbol" w:hint="default"/>
    </w:rPr>
  </w:style>
  <w:style w:type="character" w:customStyle="1" w:styleId="WW8Num12z0">
    <w:name w:val="WW8Num12z0"/>
    <w:rsid w:val="00F857E8"/>
    <w:rPr>
      <w:rFonts w:ascii="Symbol" w:hAnsi="Symbol" w:cs="Symbol" w:hint="default"/>
    </w:rPr>
  </w:style>
  <w:style w:type="character" w:customStyle="1" w:styleId="WW8Num13z0">
    <w:name w:val="WW8Num13z0"/>
    <w:rsid w:val="00F857E8"/>
    <w:rPr>
      <w:rFonts w:ascii="Symbol" w:hAnsi="Symbol" w:cs="Symbol" w:hint="default"/>
    </w:rPr>
  </w:style>
  <w:style w:type="character" w:customStyle="1" w:styleId="WW8Num14z0">
    <w:name w:val="WW8Num14z0"/>
    <w:rsid w:val="00F857E8"/>
    <w:rPr>
      <w:rFonts w:ascii="Symbol" w:hAnsi="Symbol" w:cs="Symbol" w:hint="default"/>
    </w:rPr>
  </w:style>
  <w:style w:type="character" w:customStyle="1" w:styleId="WW8Num15z0">
    <w:name w:val="WW8Num15z0"/>
    <w:rsid w:val="00F857E8"/>
    <w:rPr>
      <w:rFonts w:ascii="Symbol" w:hAnsi="Symbol" w:cs="Symbol" w:hint="default"/>
    </w:rPr>
  </w:style>
  <w:style w:type="character" w:customStyle="1" w:styleId="WW8Num16z0">
    <w:name w:val="WW8Num16z0"/>
    <w:rsid w:val="00F857E8"/>
    <w:rPr>
      <w:rFonts w:ascii="Symbol" w:hAnsi="Symbol" w:cs="Symbol" w:hint="default"/>
    </w:rPr>
  </w:style>
  <w:style w:type="character" w:customStyle="1" w:styleId="WW8Num17z0">
    <w:name w:val="WW8Num17z0"/>
    <w:rsid w:val="00F857E8"/>
    <w:rPr>
      <w:rFonts w:ascii="Symbol" w:hAnsi="Symbol" w:cs="Symbol" w:hint="default"/>
    </w:rPr>
  </w:style>
  <w:style w:type="character" w:customStyle="1" w:styleId="WW8Num18z0">
    <w:name w:val="WW8Num18z0"/>
    <w:rsid w:val="00F857E8"/>
    <w:rPr>
      <w:rFonts w:ascii="Symbol" w:hAnsi="Symbol" w:cs="Symbol" w:hint="default"/>
    </w:rPr>
  </w:style>
  <w:style w:type="character" w:customStyle="1" w:styleId="WW8Num19z0">
    <w:name w:val="WW8Num19z0"/>
    <w:rsid w:val="00F857E8"/>
    <w:rPr>
      <w:rFonts w:ascii="Symbol" w:hAnsi="Symbol" w:cs="Symbol" w:hint="default"/>
    </w:rPr>
  </w:style>
  <w:style w:type="character" w:customStyle="1" w:styleId="WW8Num20z0">
    <w:name w:val="WW8Num20z0"/>
    <w:rsid w:val="00F857E8"/>
    <w:rPr>
      <w:rFonts w:ascii="Symbol" w:hAnsi="Symbol" w:cs="Symbol" w:hint="default"/>
    </w:rPr>
  </w:style>
  <w:style w:type="character" w:customStyle="1" w:styleId="WW8Num21z0">
    <w:name w:val="WW8Num21z0"/>
    <w:rsid w:val="00F857E8"/>
    <w:rPr>
      <w:rFonts w:hint="default"/>
      <w:b w:val="0"/>
      <w:bCs w:val="0"/>
    </w:rPr>
  </w:style>
  <w:style w:type="character" w:customStyle="1" w:styleId="WW8Num22z0">
    <w:name w:val="WW8Num22z0"/>
    <w:rsid w:val="00F857E8"/>
    <w:rPr>
      <w:rFonts w:ascii="Symbol" w:hAnsi="Symbol" w:cs="Symbol" w:hint="default"/>
    </w:rPr>
  </w:style>
  <w:style w:type="character" w:customStyle="1" w:styleId="WW8Num23z0">
    <w:name w:val="WW8Num23z0"/>
    <w:rsid w:val="00F857E8"/>
    <w:rPr>
      <w:rFonts w:ascii="Symbol" w:hAnsi="Symbol" w:cs="Symbol" w:hint="default"/>
    </w:rPr>
  </w:style>
  <w:style w:type="character" w:customStyle="1" w:styleId="WW8Num24z0">
    <w:name w:val="WW8Num24z0"/>
    <w:rsid w:val="00F857E8"/>
    <w:rPr>
      <w:rFonts w:ascii="Symbol" w:hAnsi="Symbol" w:cs="Symbol" w:hint="default"/>
    </w:rPr>
  </w:style>
  <w:style w:type="character" w:customStyle="1" w:styleId="WW8Num25z0">
    <w:name w:val="WW8Num25z0"/>
    <w:rsid w:val="00F857E8"/>
    <w:rPr>
      <w:rFonts w:ascii="Symbol" w:hAnsi="Symbol" w:cs="Symbol" w:hint="default"/>
    </w:rPr>
  </w:style>
  <w:style w:type="character" w:customStyle="1" w:styleId="WW8Num26z0">
    <w:name w:val="WW8Num26z0"/>
    <w:rsid w:val="00F857E8"/>
    <w:rPr>
      <w:rFonts w:ascii="Symbol" w:hAnsi="Symbol" w:cs="Symbol" w:hint="default"/>
    </w:rPr>
  </w:style>
  <w:style w:type="character" w:customStyle="1" w:styleId="WW8Num27z0">
    <w:name w:val="WW8Num27z0"/>
    <w:rsid w:val="00F857E8"/>
    <w:rPr>
      <w:rFonts w:ascii="Symbol" w:hAnsi="Symbol" w:cs="Symbol" w:hint="default"/>
    </w:rPr>
  </w:style>
  <w:style w:type="character" w:customStyle="1" w:styleId="WW8Num28z0">
    <w:name w:val="WW8Num28z0"/>
    <w:rsid w:val="00F857E8"/>
    <w:rPr>
      <w:rFonts w:ascii="Symbol" w:hAnsi="Symbol" w:cs="Symbol" w:hint="default"/>
    </w:rPr>
  </w:style>
  <w:style w:type="character" w:customStyle="1" w:styleId="WW8Num29z0">
    <w:name w:val="WW8Num29z0"/>
    <w:rsid w:val="00F857E8"/>
    <w:rPr>
      <w:rFonts w:ascii="Symbol" w:hAnsi="Symbol" w:cs="Symbol" w:hint="default"/>
    </w:rPr>
  </w:style>
  <w:style w:type="character" w:customStyle="1" w:styleId="WW8Num30z0">
    <w:name w:val="WW8Num30z0"/>
    <w:rsid w:val="00F857E8"/>
    <w:rPr>
      <w:rFonts w:ascii="Symbol" w:hAnsi="Symbol" w:cs="Symbol" w:hint="default"/>
    </w:rPr>
  </w:style>
  <w:style w:type="character" w:customStyle="1" w:styleId="WW8Num31z0">
    <w:name w:val="WW8Num31z0"/>
    <w:rsid w:val="00F857E8"/>
    <w:rPr>
      <w:rFonts w:ascii="Symbol" w:hAnsi="Symbol" w:cs="OpenSymbol"/>
    </w:rPr>
  </w:style>
  <w:style w:type="character" w:customStyle="1" w:styleId="WW8Num32z0">
    <w:name w:val="WW8Num32z0"/>
    <w:rsid w:val="00F857E8"/>
    <w:rPr>
      <w:rFonts w:ascii="Wingdings" w:hAnsi="Wingdings" w:cs="OpenSymbol"/>
    </w:rPr>
  </w:style>
  <w:style w:type="character" w:customStyle="1" w:styleId="WW8Num32z1">
    <w:name w:val="WW8Num32z1"/>
    <w:rsid w:val="00F857E8"/>
    <w:rPr>
      <w:rFonts w:ascii="Symbol" w:hAnsi="Symbol" w:cs="OpenSymbol"/>
    </w:rPr>
  </w:style>
  <w:style w:type="character" w:customStyle="1" w:styleId="WW8Num33z0">
    <w:name w:val="WW8Num33z0"/>
    <w:rsid w:val="00F857E8"/>
    <w:rPr>
      <w:rFonts w:ascii="Symbol" w:hAnsi="Symbol" w:cs="OpenSymbol"/>
    </w:rPr>
  </w:style>
  <w:style w:type="character" w:customStyle="1" w:styleId="WW8Num34z0">
    <w:name w:val="WW8Num34z0"/>
    <w:rsid w:val="00F857E8"/>
    <w:rPr>
      <w:rFonts w:ascii="Symbol" w:hAnsi="Symbol" w:cs="OpenSymbol"/>
    </w:rPr>
  </w:style>
  <w:style w:type="character" w:customStyle="1" w:styleId="WW8Num35z0">
    <w:name w:val="WW8Num35z0"/>
    <w:rsid w:val="00F857E8"/>
    <w:rPr>
      <w:rFonts w:ascii="Symbol" w:hAnsi="Symbol" w:cs="OpenSymbol"/>
    </w:rPr>
  </w:style>
  <w:style w:type="character" w:customStyle="1" w:styleId="Domylnaczcionkaakapitu2">
    <w:name w:val="Domyślna czcionka akapitu2"/>
    <w:rsid w:val="00F857E8"/>
  </w:style>
  <w:style w:type="character" w:customStyle="1" w:styleId="WW8Num10z1">
    <w:name w:val="WW8Num10z1"/>
    <w:rsid w:val="00F857E8"/>
    <w:rPr>
      <w:rFonts w:ascii="Courier New" w:hAnsi="Courier New" w:cs="Courier New" w:hint="default"/>
    </w:rPr>
  </w:style>
  <w:style w:type="character" w:customStyle="1" w:styleId="WW8Num10z2">
    <w:name w:val="WW8Num10z2"/>
    <w:rsid w:val="00F857E8"/>
    <w:rPr>
      <w:rFonts w:ascii="Wingdings" w:hAnsi="Wingdings" w:cs="Wingdings" w:hint="default"/>
    </w:rPr>
  </w:style>
  <w:style w:type="character" w:customStyle="1" w:styleId="WW8Num10z3">
    <w:name w:val="WW8Num10z3"/>
    <w:rsid w:val="00F857E8"/>
    <w:rPr>
      <w:rFonts w:ascii="Symbol" w:hAnsi="Symbol" w:cs="Symbol" w:hint="default"/>
    </w:rPr>
  </w:style>
  <w:style w:type="character" w:customStyle="1" w:styleId="WW8Num11z1">
    <w:name w:val="WW8Num11z1"/>
    <w:rsid w:val="00F857E8"/>
    <w:rPr>
      <w:rFonts w:ascii="Courier New" w:hAnsi="Courier New" w:cs="Courier New" w:hint="default"/>
    </w:rPr>
  </w:style>
  <w:style w:type="character" w:customStyle="1" w:styleId="WW8Num11z2">
    <w:name w:val="WW8Num11z2"/>
    <w:rsid w:val="00F857E8"/>
    <w:rPr>
      <w:rFonts w:ascii="Wingdings" w:hAnsi="Wingdings" w:cs="Wingdings" w:hint="default"/>
    </w:rPr>
  </w:style>
  <w:style w:type="character" w:customStyle="1" w:styleId="WW8Num12z1">
    <w:name w:val="WW8Num12z1"/>
    <w:rsid w:val="00F857E8"/>
    <w:rPr>
      <w:rFonts w:ascii="Courier New" w:hAnsi="Courier New" w:cs="Courier New" w:hint="default"/>
    </w:rPr>
  </w:style>
  <w:style w:type="character" w:customStyle="1" w:styleId="WW8Num12z2">
    <w:name w:val="WW8Num12z2"/>
    <w:rsid w:val="00F857E8"/>
    <w:rPr>
      <w:rFonts w:ascii="Wingdings" w:hAnsi="Wingdings" w:cs="Wingdings" w:hint="default"/>
    </w:rPr>
  </w:style>
  <w:style w:type="character" w:customStyle="1" w:styleId="WW8Num13z1">
    <w:name w:val="WW8Num13z1"/>
    <w:rsid w:val="00F857E8"/>
    <w:rPr>
      <w:rFonts w:ascii="Courier New" w:hAnsi="Courier New" w:cs="Courier New" w:hint="default"/>
    </w:rPr>
  </w:style>
  <w:style w:type="character" w:customStyle="1" w:styleId="WW8Num13z2">
    <w:name w:val="WW8Num13z2"/>
    <w:rsid w:val="00F857E8"/>
    <w:rPr>
      <w:rFonts w:ascii="Wingdings" w:hAnsi="Wingdings" w:cs="Wingdings" w:hint="default"/>
    </w:rPr>
  </w:style>
  <w:style w:type="character" w:customStyle="1" w:styleId="WW8Num14z1">
    <w:name w:val="WW8Num14z1"/>
    <w:rsid w:val="00F857E8"/>
    <w:rPr>
      <w:rFonts w:ascii="Courier New" w:hAnsi="Courier New" w:cs="Courier New" w:hint="default"/>
    </w:rPr>
  </w:style>
  <w:style w:type="character" w:customStyle="1" w:styleId="WW8Num14z2">
    <w:name w:val="WW8Num14z2"/>
    <w:rsid w:val="00F857E8"/>
    <w:rPr>
      <w:rFonts w:ascii="Wingdings" w:hAnsi="Wingdings" w:cs="Wingdings" w:hint="default"/>
    </w:rPr>
  </w:style>
  <w:style w:type="character" w:customStyle="1" w:styleId="WW8Num14z3">
    <w:name w:val="WW8Num14z3"/>
    <w:rsid w:val="00F857E8"/>
    <w:rPr>
      <w:rFonts w:ascii="Times New Roman" w:hAnsi="Times New Roman" w:cs="Times New Roman" w:hint="default"/>
    </w:rPr>
  </w:style>
  <w:style w:type="character" w:customStyle="1" w:styleId="WW8Num15z1">
    <w:name w:val="WW8Num15z1"/>
    <w:rsid w:val="00F857E8"/>
    <w:rPr>
      <w:rFonts w:ascii="Courier New" w:hAnsi="Courier New" w:cs="Courier New" w:hint="default"/>
    </w:rPr>
  </w:style>
  <w:style w:type="character" w:customStyle="1" w:styleId="WW8Num15z2">
    <w:name w:val="WW8Num15z2"/>
    <w:rsid w:val="00F857E8"/>
    <w:rPr>
      <w:rFonts w:ascii="Wingdings" w:hAnsi="Wingdings" w:cs="Wingdings" w:hint="default"/>
    </w:rPr>
  </w:style>
  <w:style w:type="character" w:customStyle="1" w:styleId="WW8Num16z1">
    <w:name w:val="WW8Num16z1"/>
    <w:rsid w:val="00F857E8"/>
    <w:rPr>
      <w:rFonts w:ascii="Courier New" w:hAnsi="Courier New" w:cs="Courier New" w:hint="default"/>
    </w:rPr>
  </w:style>
  <w:style w:type="character" w:customStyle="1" w:styleId="WW8Num16z2">
    <w:name w:val="WW8Num16z2"/>
    <w:rsid w:val="00F857E8"/>
    <w:rPr>
      <w:rFonts w:ascii="Wingdings" w:hAnsi="Wingdings" w:cs="Wingdings" w:hint="default"/>
    </w:rPr>
  </w:style>
  <w:style w:type="character" w:customStyle="1" w:styleId="WW8Num17z1">
    <w:name w:val="WW8Num17z1"/>
    <w:rsid w:val="00F857E8"/>
    <w:rPr>
      <w:rFonts w:ascii="Courier New" w:hAnsi="Courier New" w:cs="Courier New" w:hint="default"/>
      <w:sz w:val="20"/>
    </w:rPr>
  </w:style>
  <w:style w:type="character" w:customStyle="1" w:styleId="WW8Num17z2">
    <w:name w:val="WW8Num17z2"/>
    <w:rsid w:val="00F857E8"/>
    <w:rPr>
      <w:rFonts w:ascii="Wingdings" w:hAnsi="Wingdings" w:cs="Wingdings" w:hint="default"/>
      <w:sz w:val="20"/>
    </w:rPr>
  </w:style>
  <w:style w:type="character" w:customStyle="1" w:styleId="WW8Num18z1">
    <w:name w:val="WW8Num18z1"/>
    <w:rsid w:val="00F857E8"/>
    <w:rPr>
      <w:rFonts w:ascii="Courier New" w:hAnsi="Courier New" w:cs="Courier New" w:hint="default"/>
      <w:sz w:val="20"/>
    </w:rPr>
  </w:style>
  <w:style w:type="character" w:customStyle="1" w:styleId="WW8Num18z2">
    <w:name w:val="WW8Num18z2"/>
    <w:rsid w:val="00F857E8"/>
    <w:rPr>
      <w:rFonts w:ascii="Wingdings" w:hAnsi="Wingdings" w:cs="Wingdings" w:hint="default"/>
      <w:sz w:val="20"/>
    </w:rPr>
  </w:style>
  <w:style w:type="character" w:customStyle="1" w:styleId="WW8Num20z1">
    <w:name w:val="WW8Num20z1"/>
    <w:rsid w:val="00F857E8"/>
    <w:rPr>
      <w:rFonts w:ascii="Courier New" w:hAnsi="Courier New" w:cs="Courier New" w:hint="default"/>
    </w:rPr>
  </w:style>
  <w:style w:type="character" w:customStyle="1" w:styleId="WW8Num20z2">
    <w:name w:val="WW8Num20z2"/>
    <w:rsid w:val="00F857E8"/>
    <w:rPr>
      <w:rFonts w:ascii="Wingdings" w:hAnsi="Wingdings" w:cs="Wingdings" w:hint="default"/>
    </w:rPr>
  </w:style>
  <w:style w:type="character" w:customStyle="1" w:styleId="WW8Num21z1">
    <w:name w:val="WW8Num21z1"/>
    <w:rsid w:val="00F857E8"/>
    <w:rPr>
      <w:rFonts w:ascii="Courier New" w:hAnsi="Courier New" w:cs="Courier New" w:hint="default"/>
    </w:rPr>
  </w:style>
  <w:style w:type="character" w:customStyle="1" w:styleId="WW8Num21z2">
    <w:name w:val="WW8Num21z2"/>
    <w:rsid w:val="00F857E8"/>
    <w:rPr>
      <w:rFonts w:ascii="Wingdings" w:hAnsi="Wingdings" w:cs="Wingdings" w:hint="default"/>
    </w:rPr>
  </w:style>
  <w:style w:type="character" w:customStyle="1" w:styleId="WW8Num22z1">
    <w:name w:val="WW8Num22z1"/>
    <w:rsid w:val="00F857E8"/>
    <w:rPr>
      <w:rFonts w:ascii="Courier New" w:hAnsi="Courier New" w:cs="Courier New" w:hint="default"/>
    </w:rPr>
  </w:style>
  <w:style w:type="character" w:customStyle="1" w:styleId="WW8Num22z2">
    <w:name w:val="WW8Num22z2"/>
    <w:rsid w:val="00F857E8"/>
    <w:rPr>
      <w:rFonts w:ascii="Wingdings" w:hAnsi="Wingdings" w:cs="Wingdings" w:hint="default"/>
    </w:rPr>
  </w:style>
  <w:style w:type="character" w:customStyle="1" w:styleId="WW8Num22z3">
    <w:name w:val="WW8Num22z3"/>
    <w:rsid w:val="00F857E8"/>
    <w:rPr>
      <w:rFonts w:ascii="Symbol" w:hAnsi="Symbol" w:cs="Symbol" w:hint="default"/>
    </w:rPr>
  </w:style>
  <w:style w:type="character" w:customStyle="1" w:styleId="WW8Num23z1">
    <w:name w:val="WW8Num23z1"/>
    <w:rsid w:val="00F857E8"/>
    <w:rPr>
      <w:rFonts w:ascii="Courier New" w:hAnsi="Courier New" w:cs="Courier New" w:hint="default"/>
    </w:rPr>
  </w:style>
  <w:style w:type="character" w:customStyle="1" w:styleId="WW8Num23z2">
    <w:name w:val="WW8Num23z2"/>
    <w:rsid w:val="00F857E8"/>
    <w:rPr>
      <w:rFonts w:ascii="Wingdings" w:hAnsi="Wingdings" w:cs="Wingdings" w:hint="default"/>
    </w:rPr>
  </w:style>
  <w:style w:type="character" w:customStyle="1" w:styleId="WW8Num24z1">
    <w:name w:val="WW8Num24z1"/>
    <w:rsid w:val="00F857E8"/>
    <w:rPr>
      <w:rFonts w:ascii="Courier New" w:hAnsi="Courier New" w:cs="Courier New" w:hint="default"/>
    </w:rPr>
  </w:style>
  <w:style w:type="character" w:customStyle="1" w:styleId="WW8Num24z2">
    <w:name w:val="WW8Num24z2"/>
    <w:rsid w:val="00F857E8"/>
    <w:rPr>
      <w:rFonts w:ascii="Wingdings" w:hAnsi="Wingdings" w:cs="Wingdings" w:hint="default"/>
    </w:rPr>
  </w:style>
  <w:style w:type="character" w:customStyle="1" w:styleId="WW8Num25z1">
    <w:name w:val="WW8Num25z1"/>
    <w:rsid w:val="00F857E8"/>
    <w:rPr>
      <w:rFonts w:ascii="Courier New" w:hAnsi="Courier New" w:cs="Courier New" w:hint="default"/>
      <w:sz w:val="20"/>
    </w:rPr>
  </w:style>
  <w:style w:type="character" w:customStyle="1" w:styleId="WW8Num25z2">
    <w:name w:val="WW8Num25z2"/>
    <w:rsid w:val="00F857E8"/>
    <w:rPr>
      <w:rFonts w:ascii="Wingdings" w:hAnsi="Wingdings" w:cs="Wingdings" w:hint="default"/>
      <w:sz w:val="20"/>
    </w:rPr>
  </w:style>
  <w:style w:type="character" w:customStyle="1" w:styleId="WW8Num26z1">
    <w:name w:val="WW8Num26z1"/>
    <w:rsid w:val="00F857E8"/>
    <w:rPr>
      <w:rFonts w:ascii="Courier New" w:hAnsi="Courier New" w:cs="Courier New" w:hint="default"/>
    </w:rPr>
  </w:style>
  <w:style w:type="character" w:customStyle="1" w:styleId="WW8Num26z2">
    <w:name w:val="WW8Num26z2"/>
    <w:rsid w:val="00F857E8"/>
    <w:rPr>
      <w:rFonts w:ascii="Wingdings" w:hAnsi="Wingdings" w:cs="Wingdings" w:hint="default"/>
    </w:rPr>
  </w:style>
  <w:style w:type="character" w:customStyle="1" w:styleId="WW8Num27z1">
    <w:name w:val="WW8Num27z1"/>
    <w:rsid w:val="00F857E8"/>
    <w:rPr>
      <w:rFonts w:ascii="Courier New" w:hAnsi="Courier New" w:cs="Courier New" w:hint="default"/>
    </w:rPr>
  </w:style>
  <w:style w:type="character" w:customStyle="1" w:styleId="WW8Num27z2">
    <w:name w:val="WW8Num27z2"/>
    <w:rsid w:val="00F857E8"/>
    <w:rPr>
      <w:rFonts w:ascii="Wingdings" w:hAnsi="Wingdings" w:cs="Wingdings" w:hint="default"/>
    </w:rPr>
  </w:style>
  <w:style w:type="character" w:customStyle="1" w:styleId="WW8Num28z1">
    <w:name w:val="WW8Num28z1"/>
    <w:rsid w:val="00F857E8"/>
    <w:rPr>
      <w:rFonts w:ascii="Courier New" w:hAnsi="Courier New" w:cs="Courier New" w:hint="default"/>
    </w:rPr>
  </w:style>
  <w:style w:type="character" w:customStyle="1" w:styleId="WW8Num28z2">
    <w:name w:val="WW8Num28z2"/>
    <w:rsid w:val="00F857E8"/>
    <w:rPr>
      <w:rFonts w:ascii="Wingdings" w:hAnsi="Wingdings" w:cs="Wingdings" w:hint="default"/>
    </w:rPr>
  </w:style>
  <w:style w:type="character" w:customStyle="1" w:styleId="WW8Num28z3">
    <w:name w:val="WW8Num28z3"/>
    <w:rsid w:val="00F857E8"/>
    <w:rPr>
      <w:rFonts w:ascii="Symbol" w:hAnsi="Symbol" w:cs="Symbol" w:hint="default"/>
    </w:rPr>
  </w:style>
  <w:style w:type="character" w:customStyle="1" w:styleId="WW8Num29z1">
    <w:name w:val="WW8Num29z1"/>
    <w:rsid w:val="00F857E8"/>
    <w:rPr>
      <w:rFonts w:ascii="Times New Roman" w:hAnsi="Times New Roman" w:cs="Times New Roman" w:hint="default"/>
    </w:rPr>
  </w:style>
  <w:style w:type="character" w:customStyle="1" w:styleId="WW8Num30z1">
    <w:name w:val="WW8Num30z1"/>
    <w:rsid w:val="00F857E8"/>
    <w:rPr>
      <w:rFonts w:ascii="Courier New" w:hAnsi="Courier New" w:cs="Courier New" w:hint="default"/>
      <w:sz w:val="20"/>
    </w:rPr>
  </w:style>
  <w:style w:type="character" w:customStyle="1" w:styleId="WW8Num30z2">
    <w:name w:val="WW8Num30z2"/>
    <w:rsid w:val="00F857E8"/>
    <w:rPr>
      <w:rFonts w:ascii="Wingdings" w:hAnsi="Wingdings" w:cs="Wingdings" w:hint="default"/>
      <w:sz w:val="20"/>
    </w:rPr>
  </w:style>
  <w:style w:type="character" w:customStyle="1" w:styleId="WW8Num31z1">
    <w:name w:val="WW8Num31z1"/>
    <w:rsid w:val="00F857E8"/>
    <w:rPr>
      <w:rFonts w:ascii="Courier New" w:hAnsi="Courier New" w:cs="Courier New" w:hint="default"/>
    </w:rPr>
  </w:style>
  <w:style w:type="character" w:customStyle="1" w:styleId="WW8Num31z2">
    <w:name w:val="WW8Num31z2"/>
    <w:rsid w:val="00F857E8"/>
    <w:rPr>
      <w:rFonts w:ascii="Wingdings" w:hAnsi="Wingdings" w:cs="Wingdings" w:hint="default"/>
    </w:rPr>
  </w:style>
  <w:style w:type="character" w:customStyle="1" w:styleId="WW8Num32z2">
    <w:name w:val="WW8Num32z2"/>
    <w:rsid w:val="00F857E8"/>
    <w:rPr>
      <w:rFonts w:ascii="Wingdings" w:hAnsi="Wingdings" w:cs="Wingdings" w:hint="default"/>
    </w:rPr>
  </w:style>
  <w:style w:type="character" w:customStyle="1" w:styleId="WW8Num33z1">
    <w:name w:val="WW8Num33z1"/>
    <w:rsid w:val="00F857E8"/>
    <w:rPr>
      <w:rFonts w:ascii="Courier New" w:hAnsi="Courier New" w:cs="Courier New" w:hint="default"/>
    </w:rPr>
  </w:style>
  <w:style w:type="character" w:customStyle="1" w:styleId="WW8Num33z2">
    <w:name w:val="WW8Num33z2"/>
    <w:rsid w:val="00F857E8"/>
    <w:rPr>
      <w:rFonts w:ascii="Wingdings" w:hAnsi="Wingdings" w:cs="Wingdings" w:hint="default"/>
    </w:rPr>
  </w:style>
  <w:style w:type="character" w:customStyle="1" w:styleId="WW8Num34z1">
    <w:name w:val="WW8Num34z1"/>
    <w:rsid w:val="00F857E8"/>
    <w:rPr>
      <w:rFonts w:ascii="Courier New" w:hAnsi="Courier New" w:cs="Courier New" w:hint="default"/>
    </w:rPr>
  </w:style>
  <w:style w:type="character" w:customStyle="1" w:styleId="WW8Num34z2">
    <w:name w:val="WW8Num34z2"/>
    <w:rsid w:val="00F857E8"/>
    <w:rPr>
      <w:rFonts w:ascii="Wingdings" w:hAnsi="Wingdings" w:cs="Wingdings" w:hint="default"/>
    </w:rPr>
  </w:style>
  <w:style w:type="character" w:customStyle="1" w:styleId="WW8Num35z1">
    <w:name w:val="WW8Num35z1"/>
    <w:rsid w:val="00F857E8"/>
    <w:rPr>
      <w:rFonts w:ascii="Courier New" w:hAnsi="Courier New" w:cs="Courier New" w:hint="default"/>
    </w:rPr>
  </w:style>
  <w:style w:type="character" w:customStyle="1" w:styleId="WW8Num35z2">
    <w:name w:val="WW8Num35z2"/>
    <w:rsid w:val="00F857E8"/>
    <w:rPr>
      <w:rFonts w:ascii="Wingdings" w:hAnsi="Wingdings" w:cs="Wingdings" w:hint="default"/>
    </w:rPr>
  </w:style>
  <w:style w:type="character" w:customStyle="1" w:styleId="WW8Num36z0">
    <w:name w:val="WW8Num36z0"/>
    <w:rsid w:val="00F857E8"/>
    <w:rPr>
      <w:rFonts w:ascii="Symbol" w:hAnsi="Symbol" w:cs="Symbol" w:hint="default"/>
    </w:rPr>
  </w:style>
  <w:style w:type="character" w:customStyle="1" w:styleId="WW8Num36z1">
    <w:name w:val="WW8Num36z1"/>
    <w:rsid w:val="00F857E8"/>
    <w:rPr>
      <w:rFonts w:ascii="Courier New" w:hAnsi="Courier New" w:cs="Courier New" w:hint="default"/>
    </w:rPr>
  </w:style>
  <w:style w:type="character" w:customStyle="1" w:styleId="WW8Num36z2">
    <w:name w:val="WW8Num36z2"/>
    <w:rsid w:val="00F857E8"/>
    <w:rPr>
      <w:rFonts w:ascii="Wingdings" w:hAnsi="Wingdings" w:cs="Wingdings" w:hint="default"/>
    </w:rPr>
  </w:style>
  <w:style w:type="character" w:customStyle="1" w:styleId="WW8Num37z0">
    <w:name w:val="WW8Num37z0"/>
    <w:rsid w:val="00F857E8"/>
    <w:rPr>
      <w:rFonts w:ascii="Symbol" w:hAnsi="Symbol" w:cs="Symbol" w:hint="default"/>
    </w:rPr>
  </w:style>
  <w:style w:type="character" w:customStyle="1" w:styleId="WW8Num37z1">
    <w:name w:val="WW8Num37z1"/>
    <w:rsid w:val="00F857E8"/>
    <w:rPr>
      <w:rFonts w:ascii="Courier New" w:hAnsi="Courier New" w:cs="Courier New" w:hint="default"/>
    </w:rPr>
  </w:style>
  <w:style w:type="character" w:customStyle="1" w:styleId="WW8Num37z2">
    <w:name w:val="WW8Num37z2"/>
    <w:rsid w:val="00F857E8"/>
    <w:rPr>
      <w:rFonts w:ascii="Wingdings" w:hAnsi="Wingdings" w:cs="Wingdings" w:hint="default"/>
    </w:rPr>
  </w:style>
  <w:style w:type="character" w:customStyle="1" w:styleId="WW8Num38z0">
    <w:name w:val="WW8Num38z0"/>
    <w:rsid w:val="00F857E8"/>
    <w:rPr>
      <w:rFonts w:ascii="Symbol" w:hAnsi="Symbol" w:cs="Symbol" w:hint="default"/>
    </w:rPr>
  </w:style>
  <w:style w:type="character" w:customStyle="1" w:styleId="WW8Num38z1">
    <w:name w:val="WW8Num38z1"/>
    <w:rsid w:val="00F857E8"/>
    <w:rPr>
      <w:rFonts w:ascii="Courier New" w:hAnsi="Courier New" w:cs="Courier New" w:hint="default"/>
    </w:rPr>
  </w:style>
  <w:style w:type="character" w:customStyle="1" w:styleId="WW8Num38z2">
    <w:name w:val="WW8Num38z2"/>
    <w:rsid w:val="00F857E8"/>
    <w:rPr>
      <w:rFonts w:ascii="Wingdings" w:hAnsi="Wingdings" w:cs="Wingdings" w:hint="default"/>
    </w:rPr>
  </w:style>
  <w:style w:type="character" w:customStyle="1" w:styleId="WW8Num39z0">
    <w:name w:val="WW8Num39z0"/>
    <w:rsid w:val="00F857E8"/>
    <w:rPr>
      <w:rFonts w:ascii="Symbol" w:hAnsi="Symbol" w:cs="Symbol" w:hint="default"/>
    </w:rPr>
  </w:style>
  <w:style w:type="character" w:customStyle="1" w:styleId="WW8Num39z1">
    <w:name w:val="WW8Num39z1"/>
    <w:rsid w:val="00F857E8"/>
    <w:rPr>
      <w:rFonts w:ascii="Courier New" w:hAnsi="Courier New" w:cs="Courier New" w:hint="default"/>
    </w:rPr>
  </w:style>
  <w:style w:type="character" w:customStyle="1" w:styleId="WW8Num39z2">
    <w:name w:val="WW8Num39z2"/>
    <w:rsid w:val="00F857E8"/>
    <w:rPr>
      <w:rFonts w:ascii="Wingdings" w:hAnsi="Wingdings" w:cs="Wingdings" w:hint="default"/>
    </w:rPr>
  </w:style>
  <w:style w:type="character" w:customStyle="1" w:styleId="WW8Num40z0">
    <w:name w:val="WW8Num40z0"/>
    <w:rsid w:val="00F857E8"/>
    <w:rPr>
      <w:rFonts w:ascii="Symbol" w:hAnsi="Symbol" w:cs="Symbol" w:hint="default"/>
    </w:rPr>
  </w:style>
  <w:style w:type="character" w:customStyle="1" w:styleId="WW8Num40z1">
    <w:name w:val="WW8Num40z1"/>
    <w:rsid w:val="00F857E8"/>
    <w:rPr>
      <w:rFonts w:ascii="Courier New" w:hAnsi="Courier New" w:cs="Courier New" w:hint="default"/>
    </w:rPr>
  </w:style>
  <w:style w:type="character" w:customStyle="1" w:styleId="WW8Num40z2">
    <w:name w:val="WW8Num40z2"/>
    <w:rsid w:val="00F857E8"/>
    <w:rPr>
      <w:rFonts w:ascii="Wingdings" w:hAnsi="Wingdings" w:cs="Wingdings" w:hint="default"/>
    </w:rPr>
  </w:style>
  <w:style w:type="character" w:customStyle="1" w:styleId="WW8Num41z0">
    <w:name w:val="WW8Num41z0"/>
    <w:rsid w:val="00F857E8"/>
    <w:rPr>
      <w:rFonts w:ascii="Symbol" w:hAnsi="Symbol" w:cs="Symbol" w:hint="default"/>
    </w:rPr>
  </w:style>
  <w:style w:type="character" w:customStyle="1" w:styleId="WW8Num41z1">
    <w:name w:val="WW8Num41z1"/>
    <w:rsid w:val="00F857E8"/>
    <w:rPr>
      <w:rFonts w:ascii="Courier New" w:hAnsi="Courier New" w:cs="Courier New" w:hint="default"/>
    </w:rPr>
  </w:style>
  <w:style w:type="character" w:customStyle="1" w:styleId="WW8Num41z2">
    <w:name w:val="WW8Num41z2"/>
    <w:rsid w:val="00F857E8"/>
    <w:rPr>
      <w:rFonts w:ascii="Wingdings" w:hAnsi="Wingdings" w:cs="Wingdings" w:hint="default"/>
    </w:rPr>
  </w:style>
  <w:style w:type="character" w:customStyle="1" w:styleId="WW8Num42z0">
    <w:name w:val="WW8Num42z0"/>
    <w:rsid w:val="00F857E8"/>
    <w:rPr>
      <w:rFonts w:ascii="Symbol" w:hAnsi="Symbol" w:cs="Symbol" w:hint="default"/>
    </w:rPr>
  </w:style>
  <w:style w:type="character" w:customStyle="1" w:styleId="WW8Num42z1">
    <w:name w:val="WW8Num42z1"/>
    <w:rsid w:val="00F857E8"/>
    <w:rPr>
      <w:rFonts w:ascii="Courier New" w:hAnsi="Courier New" w:cs="Courier New" w:hint="default"/>
    </w:rPr>
  </w:style>
  <w:style w:type="character" w:customStyle="1" w:styleId="WW8Num42z2">
    <w:name w:val="WW8Num42z2"/>
    <w:rsid w:val="00F857E8"/>
    <w:rPr>
      <w:rFonts w:ascii="Wingdings" w:hAnsi="Wingdings" w:cs="Wingdings" w:hint="default"/>
    </w:rPr>
  </w:style>
  <w:style w:type="character" w:customStyle="1" w:styleId="WW8Num43z0">
    <w:name w:val="WW8Num43z0"/>
    <w:rsid w:val="00F857E8"/>
    <w:rPr>
      <w:rFonts w:ascii="Times New Roman" w:hAnsi="Times New Roman" w:cs="Times New Roman" w:hint="default"/>
    </w:rPr>
  </w:style>
  <w:style w:type="character" w:customStyle="1" w:styleId="WW8Num43z1">
    <w:name w:val="WW8Num43z1"/>
    <w:rsid w:val="00F857E8"/>
    <w:rPr>
      <w:rFonts w:ascii="Courier New" w:hAnsi="Courier New" w:cs="Courier New" w:hint="default"/>
    </w:rPr>
  </w:style>
  <w:style w:type="character" w:customStyle="1" w:styleId="WW8Num43z2">
    <w:name w:val="WW8Num43z2"/>
    <w:rsid w:val="00F857E8"/>
    <w:rPr>
      <w:rFonts w:ascii="Wingdings" w:hAnsi="Wingdings" w:cs="Wingdings" w:hint="default"/>
    </w:rPr>
  </w:style>
  <w:style w:type="character" w:customStyle="1" w:styleId="WW8Num43z3">
    <w:name w:val="WW8Num43z3"/>
    <w:rsid w:val="00F857E8"/>
    <w:rPr>
      <w:rFonts w:ascii="Symbol" w:hAnsi="Symbol" w:cs="Symbol" w:hint="default"/>
    </w:rPr>
  </w:style>
  <w:style w:type="character" w:customStyle="1" w:styleId="WW8Num44z0">
    <w:name w:val="WW8Num44z0"/>
    <w:rsid w:val="00F857E8"/>
    <w:rPr>
      <w:rFonts w:ascii="Symbol" w:hAnsi="Symbol" w:cs="Symbol" w:hint="default"/>
    </w:rPr>
  </w:style>
  <w:style w:type="character" w:customStyle="1" w:styleId="WW8Num44z1">
    <w:name w:val="WW8Num44z1"/>
    <w:rsid w:val="00F857E8"/>
    <w:rPr>
      <w:rFonts w:ascii="Courier New" w:hAnsi="Courier New" w:cs="Courier New" w:hint="default"/>
    </w:rPr>
  </w:style>
  <w:style w:type="character" w:customStyle="1" w:styleId="WW8Num44z2">
    <w:name w:val="WW8Num44z2"/>
    <w:rsid w:val="00F857E8"/>
    <w:rPr>
      <w:rFonts w:ascii="Wingdings" w:hAnsi="Wingdings" w:cs="Wingdings" w:hint="default"/>
    </w:rPr>
  </w:style>
  <w:style w:type="character" w:customStyle="1" w:styleId="WW8Num45z0">
    <w:name w:val="WW8Num45z0"/>
    <w:rsid w:val="00F857E8"/>
    <w:rPr>
      <w:rFonts w:ascii="Symbol" w:hAnsi="Symbol" w:cs="Symbol" w:hint="default"/>
    </w:rPr>
  </w:style>
  <w:style w:type="character" w:customStyle="1" w:styleId="WW8Num45z1">
    <w:name w:val="WW8Num45z1"/>
    <w:rsid w:val="00F857E8"/>
    <w:rPr>
      <w:rFonts w:ascii="Courier New" w:hAnsi="Courier New" w:cs="Courier New" w:hint="default"/>
    </w:rPr>
  </w:style>
  <w:style w:type="character" w:customStyle="1" w:styleId="WW8Num45z2">
    <w:name w:val="WW8Num45z2"/>
    <w:rsid w:val="00F857E8"/>
    <w:rPr>
      <w:rFonts w:ascii="Wingdings" w:hAnsi="Wingdings" w:cs="Wingdings" w:hint="default"/>
    </w:rPr>
  </w:style>
  <w:style w:type="character" w:customStyle="1" w:styleId="WW8Num46z0">
    <w:name w:val="WW8Num46z0"/>
    <w:rsid w:val="00F857E8"/>
    <w:rPr>
      <w:rFonts w:ascii="Symbol" w:hAnsi="Symbol" w:cs="Symbol" w:hint="default"/>
    </w:rPr>
  </w:style>
  <w:style w:type="character" w:customStyle="1" w:styleId="WW8Num46z1">
    <w:name w:val="WW8Num46z1"/>
    <w:rsid w:val="00F857E8"/>
    <w:rPr>
      <w:rFonts w:ascii="Courier New" w:hAnsi="Courier New" w:cs="Courier New" w:hint="default"/>
    </w:rPr>
  </w:style>
  <w:style w:type="character" w:customStyle="1" w:styleId="WW8Num46z2">
    <w:name w:val="WW8Num46z2"/>
    <w:rsid w:val="00F857E8"/>
    <w:rPr>
      <w:rFonts w:ascii="Wingdings" w:hAnsi="Wingdings" w:cs="Wingdings" w:hint="default"/>
    </w:rPr>
  </w:style>
  <w:style w:type="character" w:customStyle="1" w:styleId="WW8Num47z0">
    <w:name w:val="WW8Num47z0"/>
    <w:rsid w:val="00F857E8"/>
    <w:rPr>
      <w:rFonts w:ascii="Symbol" w:hAnsi="Symbol" w:cs="Symbol" w:hint="default"/>
    </w:rPr>
  </w:style>
  <w:style w:type="character" w:customStyle="1" w:styleId="WW8Num47z1">
    <w:name w:val="WW8Num47z1"/>
    <w:rsid w:val="00F857E8"/>
    <w:rPr>
      <w:rFonts w:ascii="Arial" w:eastAsia="Times New Roman" w:hAnsi="Arial" w:cs="Arial" w:hint="default"/>
    </w:rPr>
  </w:style>
  <w:style w:type="character" w:customStyle="1" w:styleId="WW8Num47z2">
    <w:name w:val="WW8Num47z2"/>
    <w:rsid w:val="00F857E8"/>
    <w:rPr>
      <w:rFonts w:ascii="Wingdings" w:hAnsi="Wingdings" w:cs="Wingdings" w:hint="default"/>
    </w:rPr>
  </w:style>
  <w:style w:type="character" w:customStyle="1" w:styleId="WW8Num47z4">
    <w:name w:val="WW8Num47z4"/>
    <w:rsid w:val="00F857E8"/>
    <w:rPr>
      <w:rFonts w:ascii="Courier New" w:hAnsi="Courier New" w:cs="Courier New" w:hint="default"/>
    </w:rPr>
  </w:style>
  <w:style w:type="character" w:customStyle="1" w:styleId="WW8Num48z0">
    <w:name w:val="WW8Num48z0"/>
    <w:rsid w:val="00F857E8"/>
    <w:rPr>
      <w:rFonts w:ascii="Symbol" w:hAnsi="Symbol" w:cs="Symbol" w:hint="default"/>
    </w:rPr>
  </w:style>
  <w:style w:type="character" w:customStyle="1" w:styleId="WW8Num48z1">
    <w:name w:val="WW8Num48z1"/>
    <w:rsid w:val="00F857E8"/>
    <w:rPr>
      <w:rFonts w:ascii="Courier New" w:hAnsi="Courier New" w:cs="Courier New" w:hint="default"/>
    </w:rPr>
  </w:style>
  <w:style w:type="character" w:customStyle="1" w:styleId="WW8Num48z2">
    <w:name w:val="WW8Num48z2"/>
    <w:rsid w:val="00F857E8"/>
    <w:rPr>
      <w:rFonts w:ascii="Wingdings" w:hAnsi="Wingdings" w:cs="Wingdings" w:hint="default"/>
    </w:rPr>
  </w:style>
  <w:style w:type="character" w:customStyle="1" w:styleId="WW8Num49z0">
    <w:name w:val="WW8Num49z0"/>
    <w:rsid w:val="00F857E8"/>
    <w:rPr>
      <w:rFonts w:ascii="Times New Roman" w:hAnsi="Times New Roman" w:cs="Times New Roman" w:hint="default"/>
    </w:rPr>
  </w:style>
  <w:style w:type="character" w:customStyle="1" w:styleId="WW8Num49z1">
    <w:name w:val="WW8Num49z1"/>
    <w:rsid w:val="00F857E8"/>
    <w:rPr>
      <w:rFonts w:ascii="Courier New" w:hAnsi="Courier New" w:cs="Courier New" w:hint="default"/>
    </w:rPr>
  </w:style>
  <w:style w:type="character" w:customStyle="1" w:styleId="WW8Num49z2">
    <w:name w:val="WW8Num49z2"/>
    <w:rsid w:val="00F857E8"/>
    <w:rPr>
      <w:rFonts w:ascii="Wingdings" w:hAnsi="Wingdings" w:cs="Wingdings" w:hint="default"/>
    </w:rPr>
  </w:style>
  <w:style w:type="character" w:customStyle="1" w:styleId="WW8Num49z3">
    <w:name w:val="WW8Num49z3"/>
    <w:rsid w:val="00F857E8"/>
    <w:rPr>
      <w:rFonts w:ascii="Symbol" w:hAnsi="Symbol" w:cs="Symbol" w:hint="default"/>
    </w:rPr>
  </w:style>
  <w:style w:type="character" w:customStyle="1" w:styleId="WW8Num50z0">
    <w:name w:val="WW8Num50z0"/>
    <w:rsid w:val="00F857E8"/>
    <w:rPr>
      <w:rFonts w:ascii="Symbol" w:hAnsi="Symbol" w:cs="Symbol" w:hint="default"/>
    </w:rPr>
  </w:style>
  <w:style w:type="character" w:customStyle="1" w:styleId="WW8Num50z1">
    <w:name w:val="WW8Num50z1"/>
    <w:rsid w:val="00F857E8"/>
    <w:rPr>
      <w:rFonts w:ascii="Courier New" w:hAnsi="Courier New" w:cs="Courier New" w:hint="default"/>
    </w:rPr>
  </w:style>
  <w:style w:type="character" w:customStyle="1" w:styleId="WW8Num50z2">
    <w:name w:val="WW8Num50z2"/>
    <w:rsid w:val="00F857E8"/>
    <w:rPr>
      <w:rFonts w:ascii="Wingdings" w:hAnsi="Wingdings" w:cs="Wingdings" w:hint="default"/>
    </w:rPr>
  </w:style>
  <w:style w:type="character" w:customStyle="1" w:styleId="WW8Num51z0">
    <w:name w:val="WW8Num51z0"/>
    <w:rsid w:val="00F857E8"/>
    <w:rPr>
      <w:rFonts w:ascii="Times New Roman" w:eastAsia="Times New Roman" w:hAnsi="Times New Roman" w:cs="Times New Roman" w:hint="default"/>
    </w:rPr>
  </w:style>
  <w:style w:type="character" w:customStyle="1" w:styleId="WW8Num51z1">
    <w:name w:val="WW8Num51z1"/>
    <w:rsid w:val="00F857E8"/>
    <w:rPr>
      <w:rFonts w:ascii="Courier New" w:hAnsi="Courier New" w:cs="Courier New" w:hint="default"/>
    </w:rPr>
  </w:style>
  <w:style w:type="character" w:customStyle="1" w:styleId="WW8Num51z2">
    <w:name w:val="WW8Num51z2"/>
    <w:rsid w:val="00F857E8"/>
    <w:rPr>
      <w:rFonts w:ascii="Wingdings" w:hAnsi="Wingdings" w:cs="Wingdings" w:hint="default"/>
    </w:rPr>
  </w:style>
  <w:style w:type="character" w:customStyle="1" w:styleId="WW8Num51z3">
    <w:name w:val="WW8Num51z3"/>
    <w:rsid w:val="00F857E8"/>
    <w:rPr>
      <w:rFonts w:ascii="Symbol" w:hAnsi="Symbol" w:cs="Symbol" w:hint="default"/>
    </w:rPr>
  </w:style>
  <w:style w:type="character" w:customStyle="1" w:styleId="WW8Num52z0">
    <w:name w:val="WW8Num52z0"/>
    <w:rsid w:val="00F857E8"/>
    <w:rPr>
      <w:rFonts w:ascii="Symbol" w:hAnsi="Symbol" w:cs="Symbol" w:hint="default"/>
    </w:rPr>
  </w:style>
  <w:style w:type="character" w:customStyle="1" w:styleId="WW8Num52z1">
    <w:name w:val="WW8Num52z1"/>
    <w:rsid w:val="00F857E8"/>
    <w:rPr>
      <w:rFonts w:ascii="Courier New" w:hAnsi="Courier New" w:cs="Courier New" w:hint="default"/>
    </w:rPr>
  </w:style>
  <w:style w:type="character" w:customStyle="1" w:styleId="WW8Num52z2">
    <w:name w:val="WW8Num52z2"/>
    <w:rsid w:val="00F857E8"/>
    <w:rPr>
      <w:rFonts w:ascii="Wingdings" w:hAnsi="Wingdings" w:cs="Wingdings" w:hint="default"/>
    </w:rPr>
  </w:style>
  <w:style w:type="character" w:customStyle="1" w:styleId="WW8Num53z0">
    <w:name w:val="WW8Num53z0"/>
    <w:rsid w:val="00F857E8"/>
    <w:rPr>
      <w:rFonts w:ascii="Symbol" w:hAnsi="Symbol" w:cs="Symbol" w:hint="default"/>
    </w:rPr>
  </w:style>
  <w:style w:type="character" w:customStyle="1" w:styleId="WW8Num53z1">
    <w:name w:val="WW8Num53z1"/>
    <w:rsid w:val="00F857E8"/>
    <w:rPr>
      <w:rFonts w:ascii="Courier New" w:hAnsi="Courier New" w:cs="Courier New" w:hint="default"/>
    </w:rPr>
  </w:style>
  <w:style w:type="character" w:customStyle="1" w:styleId="WW8Num53z2">
    <w:name w:val="WW8Num53z2"/>
    <w:rsid w:val="00F857E8"/>
    <w:rPr>
      <w:rFonts w:ascii="Wingdings" w:hAnsi="Wingdings" w:cs="Wingdings" w:hint="default"/>
    </w:rPr>
  </w:style>
  <w:style w:type="character" w:customStyle="1" w:styleId="WW8Num54z0">
    <w:name w:val="WW8Num54z0"/>
    <w:rsid w:val="00F857E8"/>
    <w:rPr>
      <w:rFonts w:ascii="Symbol" w:hAnsi="Symbol" w:cs="Symbol" w:hint="default"/>
    </w:rPr>
  </w:style>
  <w:style w:type="character" w:customStyle="1" w:styleId="WW8Num54z1">
    <w:name w:val="WW8Num54z1"/>
    <w:rsid w:val="00F857E8"/>
    <w:rPr>
      <w:rFonts w:ascii="Courier New" w:hAnsi="Courier New" w:cs="Courier New" w:hint="default"/>
    </w:rPr>
  </w:style>
  <w:style w:type="character" w:customStyle="1" w:styleId="WW8Num54z2">
    <w:name w:val="WW8Num54z2"/>
    <w:rsid w:val="00F857E8"/>
    <w:rPr>
      <w:rFonts w:ascii="Wingdings" w:hAnsi="Wingdings" w:cs="Wingdings" w:hint="default"/>
    </w:rPr>
  </w:style>
  <w:style w:type="character" w:customStyle="1" w:styleId="WW8Num55z0">
    <w:name w:val="WW8Num55z0"/>
    <w:rsid w:val="00F857E8"/>
    <w:rPr>
      <w:rFonts w:ascii="Times New Roman" w:hAnsi="Times New Roman" w:cs="Times New Roman" w:hint="default"/>
    </w:rPr>
  </w:style>
  <w:style w:type="character" w:customStyle="1" w:styleId="WW8Num56z0">
    <w:name w:val="WW8Num56z0"/>
    <w:rsid w:val="00F857E8"/>
    <w:rPr>
      <w:rFonts w:ascii="Symbol" w:hAnsi="Symbol" w:cs="Symbol" w:hint="default"/>
    </w:rPr>
  </w:style>
  <w:style w:type="character" w:customStyle="1" w:styleId="WW8Num56z1">
    <w:name w:val="WW8Num56z1"/>
    <w:rsid w:val="00F857E8"/>
    <w:rPr>
      <w:rFonts w:ascii="Courier New" w:hAnsi="Courier New" w:cs="Courier New" w:hint="default"/>
    </w:rPr>
  </w:style>
  <w:style w:type="character" w:customStyle="1" w:styleId="WW8Num56z2">
    <w:name w:val="WW8Num56z2"/>
    <w:rsid w:val="00F857E8"/>
    <w:rPr>
      <w:rFonts w:ascii="Wingdings" w:hAnsi="Wingdings" w:cs="Wingdings" w:hint="default"/>
    </w:rPr>
  </w:style>
  <w:style w:type="character" w:customStyle="1" w:styleId="WW8Num58z0">
    <w:name w:val="WW8Num58z0"/>
    <w:rsid w:val="00F857E8"/>
    <w:rPr>
      <w:rFonts w:ascii="Symbol" w:hAnsi="Symbol" w:cs="Symbol" w:hint="default"/>
    </w:rPr>
  </w:style>
  <w:style w:type="character" w:customStyle="1" w:styleId="WW8Num58z1">
    <w:name w:val="WW8Num58z1"/>
    <w:rsid w:val="00F857E8"/>
    <w:rPr>
      <w:rFonts w:ascii="Courier New" w:hAnsi="Courier New" w:cs="Courier New" w:hint="default"/>
    </w:rPr>
  </w:style>
  <w:style w:type="character" w:customStyle="1" w:styleId="WW8Num58z2">
    <w:name w:val="WW8Num58z2"/>
    <w:rsid w:val="00F857E8"/>
    <w:rPr>
      <w:rFonts w:ascii="Wingdings" w:hAnsi="Wingdings" w:cs="Wingdings" w:hint="default"/>
    </w:rPr>
  </w:style>
  <w:style w:type="character" w:customStyle="1" w:styleId="WW8Num59z0">
    <w:name w:val="WW8Num59z0"/>
    <w:rsid w:val="00F857E8"/>
    <w:rPr>
      <w:rFonts w:ascii="Times New Roman" w:hAnsi="Times New Roman" w:cs="Times New Roman" w:hint="default"/>
    </w:rPr>
  </w:style>
  <w:style w:type="character" w:customStyle="1" w:styleId="WW8Num59z1">
    <w:name w:val="WW8Num59z1"/>
    <w:rsid w:val="00F857E8"/>
    <w:rPr>
      <w:rFonts w:ascii="Courier New" w:hAnsi="Courier New" w:cs="Courier New" w:hint="default"/>
    </w:rPr>
  </w:style>
  <w:style w:type="character" w:customStyle="1" w:styleId="WW8Num59z2">
    <w:name w:val="WW8Num59z2"/>
    <w:rsid w:val="00F857E8"/>
    <w:rPr>
      <w:rFonts w:ascii="Wingdings" w:hAnsi="Wingdings" w:cs="Wingdings" w:hint="default"/>
    </w:rPr>
  </w:style>
  <w:style w:type="character" w:customStyle="1" w:styleId="WW8Num59z3">
    <w:name w:val="WW8Num59z3"/>
    <w:rsid w:val="00F857E8"/>
    <w:rPr>
      <w:rFonts w:ascii="Symbol" w:hAnsi="Symbol" w:cs="Symbol" w:hint="default"/>
    </w:rPr>
  </w:style>
  <w:style w:type="character" w:customStyle="1" w:styleId="WW8Num60z0">
    <w:name w:val="WW8Num60z0"/>
    <w:rsid w:val="00F857E8"/>
    <w:rPr>
      <w:rFonts w:ascii="Symbol" w:hAnsi="Symbol" w:cs="Symbol" w:hint="default"/>
    </w:rPr>
  </w:style>
  <w:style w:type="character" w:customStyle="1" w:styleId="WW8Num61z0">
    <w:name w:val="WW8Num61z0"/>
    <w:rsid w:val="00F857E8"/>
    <w:rPr>
      <w:rFonts w:ascii="Symbol" w:hAnsi="Symbol" w:cs="Symbol" w:hint="default"/>
      <w:sz w:val="20"/>
    </w:rPr>
  </w:style>
  <w:style w:type="character" w:customStyle="1" w:styleId="WW8Num61z1">
    <w:name w:val="WW8Num61z1"/>
    <w:rsid w:val="00F857E8"/>
    <w:rPr>
      <w:rFonts w:ascii="Courier New" w:hAnsi="Courier New" w:cs="Courier New" w:hint="default"/>
      <w:sz w:val="20"/>
    </w:rPr>
  </w:style>
  <w:style w:type="character" w:customStyle="1" w:styleId="WW8Num61z2">
    <w:name w:val="WW8Num61z2"/>
    <w:rsid w:val="00F857E8"/>
    <w:rPr>
      <w:rFonts w:ascii="Wingdings" w:hAnsi="Wingdings" w:cs="Wingdings" w:hint="default"/>
      <w:sz w:val="20"/>
    </w:rPr>
  </w:style>
  <w:style w:type="character" w:customStyle="1" w:styleId="WW8Num62z0">
    <w:name w:val="WW8Num62z0"/>
    <w:rsid w:val="00F857E8"/>
    <w:rPr>
      <w:rFonts w:ascii="Symbol" w:hAnsi="Symbol" w:cs="Symbol" w:hint="default"/>
      <w:color w:val="000000"/>
    </w:rPr>
  </w:style>
  <w:style w:type="character" w:customStyle="1" w:styleId="WW8Num62z1">
    <w:name w:val="WW8Num62z1"/>
    <w:rsid w:val="00F857E8"/>
    <w:rPr>
      <w:rFonts w:ascii="Courier New" w:hAnsi="Courier New" w:cs="Courier New" w:hint="default"/>
    </w:rPr>
  </w:style>
  <w:style w:type="character" w:customStyle="1" w:styleId="WW8Num62z2">
    <w:name w:val="WW8Num62z2"/>
    <w:rsid w:val="00F857E8"/>
    <w:rPr>
      <w:rFonts w:ascii="Wingdings" w:hAnsi="Wingdings" w:cs="Wingdings" w:hint="default"/>
    </w:rPr>
  </w:style>
  <w:style w:type="character" w:customStyle="1" w:styleId="WW8Num62z3">
    <w:name w:val="WW8Num62z3"/>
    <w:rsid w:val="00F857E8"/>
    <w:rPr>
      <w:rFonts w:ascii="Symbol" w:hAnsi="Symbol" w:cs="Symbol" w:hint="default"/>
    </w:rPr>
  </w:style>
  <w:style w:type="character" w:customStyle="1" w:styleId="WW8Num63z0">
    <w:name w:val="WW8Num63z0"/>
    <w:rsid w:val="00F857E8"/>
    <w:rPr>
      <w:rFonts w:ascii="Symbol" w:hAnsi="Symbol" w:cs="Symbol" w:hint="default"/>
    </w:rPr>
  </w:style>
  <w:style w:type="character" w:customStyle="1" w:styleId="WW8Num63z1">
    <w:name w:val="WW8Num63z1"/>
    <w:rsid w:val="00F857E8"/>
    <w:rPr>
      <w:rFonts w:ascii="Courier New" w:hAnsi="Courier New" w:cs="Courier New" w:hint="default"/>
    </w:rPr>
  </w:style>
  <w:style w:type="character" w:customStyle="1" w:styleId="WW8Num63z2">
    <w:name w:val="WW8Num63z2"/>
    <w:rsid w:val="00F857E8"/>
    <w:rPr>
      <w:rFonts w:ascii="Wingdings" w:hAnsi="Wingdings" w:cs="Wingdings" w:hint="default"/>
    </w:rPr>
  </w:style>
  <w:style w:type="character" w:customStyle="1" w:styleId="WW8Num64z0">
    <w:name w:val="WW8Num64z0"/>
    <w:rsid w:val="00F857E8"/>
    <w:rPr>
      <w:rFonts w:ascii="Symbol" w:hAnsi="Symbol" w:cs="Symbol" w:hint="default"/>
    </w:rPr>
  </w:style>
  <w:style w:type="character" w:customStyle="1" w:styleId="WW8Num64z1">
    <w:name w:val="WW8Num64z1"/>
    <w:rsid w:val="00F857E8"/>
    <w:rPr>
      <w:rFonts w:ascii="Courier New" w:hAnsi="Courier New" w:cs="Courier New" w:hint="default"/>
    </w:rPr>
  </w:style>
  <w:style w:type="character" w:customStyle="1" w:styleId="WW8Num64z2">
    <w:name w:val="WW8Num64z2"/>
    <w:rsid w:val="00F857E8"/>
    <w:rPr>
      <w:rFonts w:ascii="Wingdings" w:hAnsi="Wingdings" w:cs="Wingdings" w:hint="default"/>
    </w:rPr>
  </w:style>
  <w:style w:type="character" w:customStyle="1" w:styleId="WW8Num65z0">
    <w:name w:val="WW8Num65z0"/>
    <w:rsid w:val="00F857E8"/>
    <w:rPr>
      <w:rFonts w:ascii="Symbol" w:hAnsi="Symbol" w:cs="Symbol" w:hint="default"/>
    </w:rPr>
  </w:style>
  <w:style w:type="character" w:customStyle="1" w:styleId="WW8Num65z1">
    <w:name w:val="WW8Num65z1"/>
    <w:rsid w:val="00F857E8"/>
    <w:rPr>
      <w:rFonts w:ascii="Courier New" w:hAnsi="Courier New" w:cs="Courier New" w:hint="default"/>
    </w:rPr>
  </w:style>
  <w:style w:type="character" w:customStyle="1" w:styleId="WW8Num65z2">
    <w:name w:val="WW8Num65z2"/>
    <w:rsid w:val="00F857E8"/>
    <w:rPr>
      <w:rFonts w:ascii="Wingdings" w:hAnsi="Wingdings" w:cs="Wingdings" w:hint="default"/>
    </w:rPr>
  </w:style>
  <w:style w:type="character" w:customStyle="1" w:styleId="WW8Num66z0">
    <w:name w:val="WW8Num66z0"/>
    <w:rsid w:val="00F857E8"/>
    <w:rPr>
      <w:rFonts w:ascii="Symbol" w:hAnsi="Symbol" w:cs="Symbol" w:hint="default"/>
      <w:color w:val="000000"/>
    </w:rPr>
  </w:style>
  <w:style w:type="character" w:customStyle="1" w:styleId="WW8Num66z1">
    <w:name w:val="WW8Num66z1"/>
    <w:rsid w:val="00F857E8"/>
    <w:rPr>
      <w:rFonts w:ascii="Courier New" w:hAnsi="Courier New" w:cs="Courier New" w:hint="default"/>
    </w:rPr>
  </w:style>
  <w:style w:type="character" w:customStyle="1" w:styleId="WW8Num66z2">
    <w:name w:val="WW8Num66z2"/>
    <w:rsid w:val="00F857E8"/>
    <w:rPr>
      <w:rFonts w:ascii="Wingdings" w:hAnsi="Wingdings" w:cs="Wingdings" w:hint="default"/>
    </w:rPr>
  </w:style>
  <w:style w:type="character" w:customStyle="1" w:styleId="WW8Num66z3">
    <w:name w:val="WW8Num66z3"/>
    <w:rsid w:val="00F857E8"/>
    <w:rPr>
      <w:rFonts w:ascii="Symbol" w:hAnsi="Symbol" w:cs="Symbol" w:hint="default"/>
    </w:rPr>
  </w:style>
  <w:style w:type="character" w:customStyle="1" w:styleId="WW8Num67z0">
    <w:name w:val="WW8Num67z0"/>
    <w:rsid w:val="00F857E8"/>
    <w:rPr>
      <w:rFonts w:ascii="Wingdings" w:hAnsi="Wingdings" w:cs="Wingdings" w:hint="default"/>
    </w:rPr>
  </w:style>
  <w:style w:type="character" w:customStyle="1" w:styleId="WW8Num67z1">
    <w:name w:val="WW8Num67z1"/>
    <w:rsid w:val="00F857E8"/>
    <w:rPr>
      <w:rFonts w:ascii="Courier New" w:hAnsi="Courier New" w:cs="Courier New" w:hint="default"/>
    </w:rPr>
  </w:style>
  <w:style w:type="character" w:customStyle="1" w:styleId="WW8Num67z3">
    <w:name w:val="WW8Num67z3"/>
    <w:rsid w:val="00F857E8"/>
    <w:rPr>
      <w:rFonts w:ascii="Symbol" w:hAnsi="Symbol" w:cs="Symbol" w:hint="default"/>
    </w:rPr>
  </w:style>
  <w:style w:type="character" w:customStyle="1" w:styleId="WW8Num68z0">
    <w:name w:val="WW8Num68z0"/>
    <w:rsid w:val="00F857E8"/>
    <w:rPr>
      <w:rFonts w:ascii="Symbol" w:hAnsi="Symbol" w:cs="Symbol" w:hint="default"/>
    </w:rPr>
  </w:style>
  <w:style w:type="character" w:customStyle="1" w:styleId="WW8Num68z1">
    <w:name w:val="WW8Num68z1"/>
    <w:rsid w:val="00F857E8"/>
    <w:rPr>
      <w:rFonts w:ascii="Courier New" w:hAnsi="Courier New" w:cs="Courier New" w:hint="default"/>
    </w:rPr>
  </w:style>
  <w:style w:type="character" w:customStyle="1" w:styleId="WW8Num68z2">
    <w:name w:val="WW8Num68z2"/>
    <w:rsid w:val="00F857E8"/>
    <w:rPr>
      <w:rFonts w:ascii="Wingdings" w:hAnsi="Wingdings" w:cs="Wingdings" w:hint="default"/>
    </w:rPr>
  </w:style>
  <w:style w:type="character" w:customStyle="1" w:styleId="WW8Num69z0">
    <w:name w:val="WW8Num69z0"/>
    <w:rsid w:val="00F857E8"/>
    <w:rPr>
      <w:rFonts w:hint="default"/>
      <w:b/>
      <w:bCs/>
    </w:rPr>
  </w:style>
  <w:style w:type="character" w:customStyle="1" w:styleId="WW8Num69z1">
    <w:name w:val="WW8Num69z1"/>
    <w:rsid w:val="00F857E8"/>
    <w:rPr>
      <w:rFonts w:hint="default"/>
    </w:rPr>
  </w:style>
  <w:style w:type="character" w:customStyle="1" w:styleId="WW8Num70z0">
    <w:name w:val="WW8Num70z0"/>
    <w:rsid w:val="00F857E8"/>
    <w:rPr>
      <w:rFonts w:ascii="Symbol" w:hAnsi="Symbol" w:cs="Symbol" w:hint="default"/>
    </w:rPr>
  </w:style>
  <w:style w:type="character" w:customStyle="1" w:styleId="WW8Num70z1">
    <w:name w:val="WW8Num70z1"/>
    <w:rsid w:val="00F857E8"/>
    <w:rPr>
      <w:rFonts w:ascii="Courier New" w:hAnsi="Courier New" w:cs="Courier New" w:hint="default"/>
    </w:rPr>
  </w:style>
  <w:style w:type="character" w:customStyle="1" w:styleId="WW8Num70z2">
    <w:name w:val="WW8Num70z2"/>
    <w:rsid w:val="00F857E8"/>
    <w:rPr>
      <w:rFonts w:ascii="Wingdings" w:hAnsi="Wingdings" w:cs="Wingdings" w:hint="default"/>
    </w:rPr>
  </w:style>
  <w:style w:type="character" w:customStyle="1" w:styleId="WW8Num71z0">
    <w:name w:val="WW8Num71z0"/>
    <w:rsid w:val="00F857E8"/>
    <w:rPr>
      <w:rFonts w:ascii="Symbol" w:hAnsi="Symbol" w:cs="Symbol" w:hint="default"/>
    </w:rPr>
  </w:style>
  <w:style w:type="character" w:customStyle="1" w:styleId="WW8Num72z0">
    <w:name w:val="WW8Num72z0"/>
    <w:rsid w:val="00F857E8"/>
    <w:rPr>
      <w:rFonts w:ascii="Times New Roman" w:hAnsi="Times New Roman" w:cs="Times New Roman" w:hint="default"/>
    </w:rPr>
  </w:style>
  <w:style w:type="character" w:customStyle="1" w:styleId="WW8Num72z2">
    <w:name w:val="WW8Num72z2"/>
    <w:rsid w:val="00F857E8"/>
    <w:rPr>
      <w:rFonts w:ascii="Wingdings" w:hAnsi="Wingdings" w:cs="Wingdings" w:hint="default"/>
    </w:rPr>
  </w:style>
  <w:style w:type="character" w:customStyle="1" w:styleId="WW8Num72z3">
    <w:name w:val="WW8Num72z3"/>
    <w:rsid w:val="00F857E8"/>
    <w:rPr>
      <w:rFonts w:ascii="Symbol" w:hAnsi="Symbol" w:cs="Symbol" w:hint="default"/>
    </w:rPr>
  </w:style>
  <w:style w:type="character" w:customStyle="1" w:styleId="WW8Num72z4">
    <w:name w:val="WW8Num72z4"/>
    <w:rsid w:val="00F857E8"/>
    <w:rPr>
      <w:rFonts w:ascii="Courier New" w:hAnsi="Courier New" w:cs="Courier New" w:hint="default"/>
    </w:rPr>
  </w:style>
  <w:style w:type="character" w:customStyle="1" w:styleId="WW8Num73z0">
    <w:name w:val="WW8Num73z0"/>
    <w:rsid w:val="00F857E8"/>
    <w:rPr>
      <w:rFonts w:ascii="Symbol" w:hAnsi="Symbol" w:cs="Symbol" w:hint="default"/>
    </w:rPr>
  </w:style>
  <w:style w:type="character" w:customStyle="1" w:styleId="WW8Num74z0">
    <w:name w:val="WW8Num74z0"/>
    <w:rsid w:val="00F857E8"/>
    <w:rPr>
      <w:rFonts w:ascii="Symbol" w:hAnsi="Symbol" w:cs="Symbol" w:hint="default"/>
    </w:rPr>
  </w:style>
  <w:style w:type="character" w:customStyle="1" w:styleId="WW8Num74z1">
    <w:name w:val="WW8Num74z1"/>
    <w:rsid w:val="00F857E8"/>
    <w:rPr>
      <w:rFonts w:ascii="Courier New" w:hAnsi="Courier New" w:cs="Courier New" w:hint="default"/>
    </w:rPr>
  </w:style>
  <w:style w:type="character" w:customStyle="1" w:styleId="WW8Num74z2">
    <w:name w:val="WW8Num74z2"/>
    <w:rsid w:val="00F857E8"/>
    <w:rPr>
      <w:rFonts w:ascii="Wingdings" w:hAnsi="Wingdings" w:cs="Wingdings" w:hint="default"/>
    </w:rPr>
  </w:style>
  <w:style w:type="character" w:customStyle="1" w:styleId="WW8Num75z0">
    <w:name w:val="WW8Num75z0"/>
    <w:rsid w:val="00F857E8"/>
    <w:rPr>
      <w:rFonts w:ascii="Symbol" w:hAnsi="Symbol" w:cs="Symbol" w:hint="default"/>
    </w:rPr>
  </w:style>
  <w:style w:type="character" w:customStyle="1" w:styleId="WW8Num75z1">
    <w:name w:val="WW8Num75z1"/>
    <w:rsid w:val="00F857E8"/>
    <w:rPr>
      <w:rFonts w:ascii="Courier New" w:hAnsi="Courier New" w:cs="Courier New" w:hint="default"/>
    </w:rPr>
  </w:style>
  <w:style w:type="character" w:customStyle="1" w:styleId="WW8Num75z2">
    <w:name w:val="WW8Num75z2"/>
    <w:rsid w:val="00F857E8"/>
    <w:rPr>
      <w:rFonts w:ascii="Wingdings" w:hAnsi="Wingdings" w:cs="Wingdings" w:hint="default"/>
    </w:rPr>
  </w:style>
  <w:style w:type="character" w:customStyle="1" w:styleId="WW8Num76z0">
    <w:name w:val="WW8Num76z0"/>
    <w:rsid w:val="00F857E8"/>
    <w:rPr>
      <w:rFonts w:ascii="Symbol" w:hAnsi="Symbol" w:cs="Symbol" w:hint="default"/>
    </w:rPr>
  </w:style>
  <w:style w:type="character" w:customStyle="1" w:styleId="WW8Num76z1">
    <w:name w:val="WW8Num76z1"/>
    <w:rsid w:val="00F857E8"/>
    <w:rPr>
      <w:rFonts w:ascii="Courier New" w:hAnsi="Courier New" w:cs="Courier New" w:hint="default"/>
    </w:rPr>
  </w:style>
  <w:style w:type="character" w:customStyle="1" w:styleId="WW8Num76z2">
    <w:name w:val="WW8Num76z2"/>
    <w:rsid w:val="00F857E8"/>
    <w:rPr>
      <w:rFonts w:ascii="Wingdings" w:hAnsi="Wingdings" w:cs="Wingdings" w:hint="default"/>
    </w:rPr>
  </w:style>
  <w:style w:type="character" w:customStyle="1" w:styleId="WW8Num77z0">
    <w:name w:val="WW8Num77z0"/>
    <w:rsid w:val="00F857E8"/>
    <w:rPr>
      <w:rFonts w:ascii="Symbol" w:hAnsi="Symbol" w:cs="Symbol" w:hint="default"/>
    </w:rPr>
  </w:style>
  <w:style w:type="character" w:customStyle="1" w:styleId="WW8Num77z1">
    <w:name w:val="WW8Num77z1"/>
    <w:rsid w:val="00F857E8"/>
    <w:rPr>
      <w:rFonts w:ascii="Courier New" w:hAnsi="Courier New" w:cs="Courier New" w:hint="default"/>
    </w:rPr>
  </w:style>
  <w:style w:type="character" w:customStyle="1" w:styleId="WW8Num77z2">
    <w:name w:val="WW8Num77z2"/>
    <w:rsid w:val="00F857E8"/>
    <w:rPr>
      <w:rFonts w:ascii="Wingdings" w:hAnsi="Wingdings" w:cs="Wingdings" w:hint="default"/>
    </w:rPr>
  </w:style>
  <w:style w:type="character" w:customStyle="1" w:styleId="WW8Num78z0">
    <w:name w:val="WW8Num78z0"/>
    <w:rsid w:val="00F857E8"/>
    <w:rPr>
      <w:rFonts w:ascii="Symbol" w:hAnsi="Symbol" w:cs="Symbol" w:hint="default"/>
    </w:rPr>
  </w:style>
  <w:style w:type="character" w:customStyle="1" w:styleId="WW8Num78z1">
    <w:name w:val="WW8Num78z1"/>
    <w:rsid w:val="00F857E8"/>
    <w:rPr>
      <w:rFonts w:ascii="Courier New" w:hAnsi="Courier New" w:cs="Courier New" w:hint="default"/>
    </w:rPr>
  </w:style>
  <w:style w:type="character" w:customStyle="1" w:styleId="WW8Num78z2">
    <w:name w:val="WW8Num78z2"/>
    <w:rsid w:val="00F857E8"/>
    <w:rPr>
      <w:rFonts w:ascii="Wingdings" w:hAnsi="Wingdings" w:cs="Wingdings" w:hint="default"/>
    </w:rPr>
  </w:style>
  <w:style w:type="character" w:customStyle="1" w:styleId="WW8Num79z0">
    <w:name w:val="WW8Num79z0"/>
    <w:rsid w:val="00F857E8"/>
    <w:rPr>
      <w:rFonts w:hint="default"/>
    </w:rPr>
  </w:style>
  <w:style w:type="character" w:customStyle="1" w:styleId="WW8Num80z0">
    <w:name w:val="WW8Num80z0"/>
    <w:rsid w:val="00F857E8"/>
    <w:rPr>
      <w:rFonts w:ascii="Arial" w:eastAsia="Times New Roman" w:hAnsi="Arial" w:cs="Arial" w:hint="default"/>
    </w:rPr>
  </w:style>
  <w:style w:type="character" w:customStyle="1" w:styleId="WW8Num80z1">
    <w:name w:val="WW8Num80z1"/>
    <w:rsid w:val="00F857E8"/>
    <w:rPr>
      <w:rFonts w:ascii="Courier New" w:hAnsi="Courier New" w:cs="Courier New" w:hint="default"/>
    </w:rPr>
  </w:style>
  <w:style w:type="character" w:customStyle="1" w:styleId="WW8Num80z2">
    <w:name w:val="WW8Num80z2"/>
    <w:rsid w:val="00F857E8"/>
    <w:rPr>
      <w:rFonts w:ascii="Wingdings" w:hAnsi="Wingdings" w:cs="Wingdings" w:hint="default"/>
    </w:rPr>
  </w:style>
  <w:style w:type="character" w:customStyle="1" w:styleId="WW8Num80z3">
    <w:name w:val="WW8Num80z3"/>
    <w:rsid w:val="00F857E8"/>
    <w:rPr>
      <w:rFonts w:ascii="Symbol" w:hAnsi="Symbol" w:cs="Symbol" w:hint="default"/>
    </w:rPr>
  </w:style>
  <w:style w:type="character" w:customStyle="1" w:styleId="WW8Num81z0">
    <w:name w:val="WW8Num81z0"/>
    <w:rsid w:val="00F857E8"/>
    <w:rPr>
      <w:rFonts w:ascii="Symbol" w:hAnsi="Symbol" w:cs="Symbol" w:hint="default"/>
    </w:rPr>
  </w:style>
  <w:style w:type="character" w:customStyle="1" w:styleId="WW8Num81z1">
    <w:name w:val="WW8Num81z1"/>
    <w:rsid w:val="00F857E8"/>
    <w:rPr>
      <w:rFonts w:ascii="Courier New" w:hAnsi="Courier New" w:cs="Courier New" w:hint="default"/>
    </w:rPr>
  </w:style>
  <w:style w:type="character" w:customStyle="1" w:styleId="WW8Num81z2">
    <w:name w:val="WW8Num81z2"/>
    <w:rsid w:val="00F857E8"/>
    <w:rPr>
      <w:rFonts w:ascii="Wingdings" w:hAnsi="Wingdings" w:cs="Wingdings" w:hint="default"/>
    </w:rPr>
  </w:style>
  <w:style w:type="character" w:customStyle="1" w:styleId="WW8Num82z0">
    <w:name w:val="WW8Num82z0"/>
    <w:rsid w:val="00F857E8"/>
    <w:rPr>
      <w:rFonts w:ascii="Symbol" w:hAnsi="Symbol" w:cs="Symbol" w:hint="default"/>
    </w:rPr>
  </w:style>
  <w:style w:type="character" w:customStyle="1" w:styleId="WW8Num82z1">
    <w:name w:val="WW8Num82z1"/>
    <w:rsid w:val="00F857E8"/>
    <w:rPr>
      <w:rFonts w:ascii="Courier New" w:hAnsi="Courier New" w:cs="Courier New" w:hint="default"/>
    </w:rPr>
  </w:style>
  <w:style w:type="character" w:customStyle="1" w:styleId="WW8Num82z2">
    <w:name w:val="WW8Num82z2"/>
    <w:rsid w:val="00F857E8"/>
    <w:rPr>
      <w:rFonts w:ascii="Wingdings" w:hAnsi="Wingdings" w:cs="Wingdings" w:hint="default"/>
    </w:rPr>
  </w:style>
  <w:style w:type="character" w:customStyle="1" w:styleId="WW8Num83z0">
    <w:name w:val="WW8Num83z0"/>
    <w:rsid w:val="00F857E8"/>
    <w:rPr>
      <w:rFonts w:hint="default"/>
    </w:rPr>
  </w:style>
  <w:style w:type="character" w:customStyle="1" w:styleId="WW8Num84z0">
    <w:name w:val="WW8Num84z0"/>
    <w:rsid w:val="00F857E8"/>
    <w:rPr>
      <w:rFonts w:ascii="Wingdings" w:hAnsi="Wingdings" w:cs="Wingdings" w:hint="default"/>
    </w:rPr>
  </w:style>
  <w:style w:type="character" w:customStyle="1" w:styleId="WW8Num84z1">
    <w:name w:val="WW8Num84z1"/>
    <w:rsid w:val="00F857E8"/>
    <w:rPr>
      <w:rFonts w:ascii="Courier New" w:hAnsi="Courier New" w:cs="Courier New" w:hint="default"/>
    </w:rPr>
  </w:style>
  <w:style w:type="character" w:customStyle="1" w:styleId="WW8Num84z3">
    <w:name w:val="WW8Num84z3"/>
    <w:rsid w:val="00F857E8"/>
    <w:rPr>
      <w:rFonts w:ascii="Symbol" w:hAnsi="Symbol" w:cs="Symbol" w:hint="default"/>
    </w:rPr>
  </w:style>
  <w:style w:type="character" w:customStyle="1" w:styleId="WW8Num85z0">
    <w:name w:val="WW8Num85z0"/>
    <w:rsid w:val="00F857E8"/>
    <w:rPr>
      <w:rFonts w:ascii="Wingdings" w:hAnsi="Wingdings" w:cs="Wingdings" w:hint="default"/>
    </w:rPr>
  </w:style>
  <w:style w:type="character" w:customStyle="1" w:styleId="WW8Num85z1">
    <w:name w:val="WW8Num85z1"/>
    <w:rsid w:val="00F857E8"/>
    <w:rPr>
      <w:rFonts w:ascii="Symbol" w:hAnsi="Symbol" w:cs="Symbol" w:hint="default"/>
    </w:rPr>
  </w:style>
  <w:style w:type="character" w:customStyle="1" w:styleId="WW8Num85z4">
    <w:name w:val="WW8Num85z4"/>
    <w:rsid w:val="00F857E8"/>
    <w:rPr>
      <w:rFonts w:ascii="Courier New" w:hAnsi="Courier New" w:cs="Courier New" w:hint="default"/>
    </w:rPr>
  </w:style>
  <w:style w:type="character" w:customStyle="1" w:styleId="WW8Num86z0">
    <w:name w:val="WW8Num86z0"/>
    <w:rsid w:val="00F857E8"/>
    <w:rPr>
      <w:rFonts w:ascii="Times New Roman" w:hAnsi="Times New Roman" w:cs="Times New Roman" w:hint="default"/>
    </w:rPr>
  </w:style>
  <w:style w:type="character" w:customStyle="1" w:styleId="WW8Num86z1">
    <w:name w:val="WW8Num86z1"/>
    <w:rsid w:val="00F857E8"/>
    <w:rPr>
      <w:rFonts w:ascii="Courier New" w:hAnsi="Courier New" w:cs="Courier New" w:hint="default"/>
    </w:rPr>
  </w:style>
  <w:style w:type="character" w:customStyle="1" w:styleId="WW8Num86z2">
    <w:name w:val="WW8Num86z2"/>
    <w:rsid w:val="00F857E8"/>
    <w:rPr>
      <w:rFonts w:ascii="Wingdings" w:hAnsi="Wingdings" w:cs="Wingdings" w:hint="default"/>
    </w:rPr>
  </w:style>
  <w:style w:type="character" w:customStyle="1" w:styleId="WW8Num86z3">
    <w:name w:val="WW8Num86z3"/>
    <w:rsid w:val="00F857E8"/>
    <w:rPr>
      <w:rFonts w:ascii="Symbol" w:hAnsi="Symbol" w:cs="Symbol" w:hint="default"/>
    </w:rPr>
  </w:style>
  <w:style w:type="character" w:customStyle="1" w:styleId="WW8Num87z0">
    <w:name w:val="WW8Num87z0"/>
    <w:rsid w:val="00F857E8"/>
    <w:rPr>
      <w:rFonts w:ascii="Symbol" w:hAnsi="Symbol" w:cs="Symbol" w:hint="default"/>
    </w:rPr>
  </w:style>
  <w:style w:type="character" w:customStyle="1" w:styleId="WW8Num87z1">
    <w:name w:val="WW8Num87z1"/>
    <w:rsid w:val="00F857E8"/>
    <w:rPr>
      <w:rFonts w:ascii="Courier New" w:hAnsi="Courier New" w:cs="Courier New" w:hint="default"/>
    </w:rPr>
  </w:style>
  <w:style w:type="character" w:customStyle="1" w:styleId="WW8Num87z2">
    <w:name w:val="WW8Num87z2"/>
    <w:rsid w:val="00F857E8"/>
    <w:rPr>
      <w:rFonts w:ascii="Wingdings" w:hAnsi="Wingdings" w:cs="Wingdings" w:hint="default"/>
    </w:rPr>
  </w:style>
  <w:style w:type="character" w:customStyle="1" w:styleId="WW8Num88z0">
    <w:name w:val="WW8Num88z0"/>
    <w:rsid w:val="00F857E8"/>
    <w:rPr>
      <w:rFonts w:ascii="Symbol" w:hAnsi="Symbol" w:cs="Symbol" w:hint="default"/>
    </w:rPr>
  </w:style>
  <w:style w:type="character" w:customStyle="1" w:styleId="WW8Num88z1">
    <w:name w:val="WW8Num88z1"/>
    <w:rsid w:val="00F857E8"/>
    <w:rPr>
      <w:rFonts w:ascii="Courier New" w:hAnsi="Courier New" w:cs="Courier New" w:hint="default"/>
    </w:rPr>
  </w:style>
  <w:style w:type="character" w:customStyle="1" w:styleId="WW8Num88z2">
    <w:name w:val="WW8Num88z2"/>
    <w:rsid w:val="00F857E8"/>
    <w:rPr>
      <w:rFonts w:ascii="Wingdings" w:hAnsi="Wingdings" w:cs="Wingdings" w:hint="default"/>
    </w:rPr>
  </w:style>
  <w:style w:type="character" w:customStyle="1" w:styleId="WW8Num89z0">
    <w:name w:val="WW8Num89z0"/>
    <w:rsid w:val="00F857E8"/>
    <w:rPr>
      <w:rFonts w:ascii="Symbol" w:hAnsi="Symbol" w:cs="Symbol" w:hint="default"/>
    </w:rPr>
  </w:style>
  <w:style w:type="character" w:customStyle="1" w:styleId="WW8Num89z1">
    <w:name w:val="WW8Num89z1"/>
    <w:rsid w:val="00F857E8"/>
    <w:rPr>
      <w:rFonts w:ascii="Courier New" w:hAnsi="Courier New" w:cs="Courier New" w:hint="default"/>
    </w:rPr>
  </w:style>
  <w:style w:type="character" w:customStyle="1" w:styleId="WW8Num89z2">
    <w:name w:val="WW8Num89z2"/>
    <w:rsid w:val="00F857E8"/>
    <w:rPr>
      <w:rFonts w:ascii="Wingdings" w:hAnsi="Wingdings" w:cs="Wingdings" w:hint="default"/>
    </w:rPr>
  </w:style>
  <w:style w:type="character" w:customStyle="1" w:styleId="WW8Num90z0">
    <w:name w:val="WW8Num90z0"/>
    <w:rsid w:val="00F857E8"/>
    <w:rPr>
      <w:rFonts w:ascii="Symbol" w:hAnsi="Symbol" w:cs="Symbol" w:hint="default"/>
    </w:rPr>
  </w:style>
  <w:style w:type="character" w:customStyle="1" w:styleId="WW8Num90z1">
    <w:name w:val="WW8Num90z1"/>
    <w:rsid w:val="00F857E8"/>
    <w:rPr>
      <w:rFonts w:ascii="Courier New" w:hAnsi="Courier New" w:cs="Courier New" w:hint="default"/>
    </w:rPr>
  </w:style>
  <w:style w:type="character" w:customStyle="1" w:styleId="WW8Num90z2">
    <w:name w:val="WW8Num90z2"/>
    <w:rsid w:val="00F857E8"/>
    <w:rPr>
      <w:rFonts w:ascii="Wingdings" w:hAnsi="Wingdings" w:cs="Wingdings" w:hint="default"/>
    </w:rPr>
  </w:style>
  <w:style w:type="character" w:customStyle="1" w:styleId="WW8Num91z0">
    <w:name w:val="WW8Num91z0"/>
    <w:rsid w:val="00F857E8"/>
    <w:rPr>
      <w:rFonts w:ascii="Times New Roman" w:hAnsi="Times New Roman" w:cs="Times New Roman" w:hint="default"/>
    </w:rPr>
  </w:style>
  <w:style w:type="character" w:customStyle="1" w:styleId="WW8Num91z1">
    <w:name w:val="WW8Num91z1"/>
    <w:rsid w:val="00F857E8"/>
    <w:rPr>
      <w:rFonts w:ascii="Courier New" w:hAnsi="Courier New" w:cs="Courier New" w:hint="default"/>
    </w:rPr>
  </w:style>
  <w:style w:type="character" w:customStyle="1" w:styleId="WW8Num91z2">
    <w:name w:val="WW8Num91z2"/>
    <w:rsid w:val="00F857E8"/>
    <w:rPr>
      <w:rFonts w:ascii="Wingdings" w:hAnsi="Wingdings" w:cs="Wingdings" w:hint="default"/>
    </w:rPr>
  </w:style>
  <w:style w:type="character" w:customStyle="1" w:styleId="WW8Num91z3">
    <w:name w:val="WW8Num91z3"/>
    <w:rsid w:val="00F857E8"/>
    <w:rPr>
      <w:rFonts w:ascii="Symbol" w:hAnsi="Symbol" w:cs="Symbol" w:hint="default"/>
    </w:rPr>
  </w:style>
  <w:style w:type="character" w:customStyle="1" w:styleId="WW8Num92z0">
    <w:name w:val="WW8Num92z0"/>
    <w:rsid w:val="00F857E8"/>
    <w:rPr>
      <w:rFonts w:ascii="Symbol" w:hAnsi="Symbol" w:cs="Symbol" w:hint="default"/>
    </w:rPr>
  </w:style>
  <w:style w:type="character" w:customStyle="1" w:styleId="WW8Num92z1">
    <w:name w:val="WW8Num92z1"/>
    <w:rsid w:val="00F857E8"/>
    <w:rPr>
      <w:rFonts w:ascii="Courier New" w:hAnsi="Courier New" w:cs="Courier New" w:hint="default"/>
    </w:rPr>
  </w:style>
  <w:style w:type="character" w:customStyle="1" w:styleId="WW8Num92z2">
    <w:name w:val="WW8Num92z2"/>
    <w:rsid w:val="00F857E8"/>
    <w:rPr>
      <w:rFonts w:ascii="Wingdings" w:hAnsi="Wingdings" w:cs="Wingdings" w:hint="default"/>
    </w:rPr>
  </w:style>
  <w:style w:type="character" w:customStyle="1" w:styleId="WW8Num93z0">
    <w:name w:val="WW8Num93z0"/>
    <w:rsid w:val="00F857E8"/>
    <w:rPr>
      <w:rFonts w:ascii="Symbol" w:hAnsi="Symbol" w:cs="Symbol" w:hint="default"/>
    </w:rPr>
  </w:style>
  <w:style w:type="character" w:customStyle="1" w:styleId="WW8Num93z1">
    <w:name w:val="WW8Num93z1"/>
    <w:rsid w:val="00F857E8"/>
    <w:rPr>
      <w:rFonts w:ascii="Courier New" w:hAnsi="Courier New" w:cs="Courier New" w:hint="default"/>
    </w:rPr>
  </w:style>
  <w:style w:type="character" w:customStyle="1" w:styleId="WW8Num93z2">
    <w:name w:val="WW8Num93z2"/>
    <w:rsid w:val="00F857E8"/>
    <w:rPr>
      <w:rFonts w:ascii="Wingdings" w:hAnsi="Wingdings" w:cs="Wingdings" w:hint="default"/>
    </w:rPr>
  </w:style>
  <w:style w:type="character" w:customStyle="1" w:styleId="WW8Num94z0">
    <w:name w:val="WW8Num94z0"/>
    <w:rsid w:val="00F857E8"/>
    <w:rPr>
      <w:rFonts w:ascii="Symbol" w:hAnsi="Symbol" w:cs="Symbol" w:hint="default"/>
    </w:rPr>
  </w:style>
  <w:style w:type="character" w:customStyle="1" w:styleId="WW8Num94z1">
    <w:name w:val="WW8Num94z1"/>
    <w:rsid w:val="00F857E8"/>
    <w:rPr>
      <w:rFonts w:ascii="Courier New" w:hAnsi="Courier New" w:cs="Courier New" w:hint="default"/>
    </w:rPr>
  </w:style>
  <w:style w:type="character" w:customStyle="1" w:styleId="WW8Num94z2">
    <w:name w:val="WW8Num94z2"/>
    <w:rsid w:val="00F857E8"/>
    <w:rPr>
      <w:rFonts w:ascii="Wingdings" w:hAnsi="Wingdings" w:cs="Wingdings" w:hint="default"/>
    </w:rPr>
  </w:style>
  <w:style w:type="character" w:customStyle="1" w:styleId="WW8Num95z0">
    <w:name w:val="WW8Num95z0"/>
    <w:rsid w:val="00F857E8"/>
    <w:rPr>
      <w:rFonts w:ascii="Symbol" w:hAnsi="Symbol" w:cs="Symbol" w:hint="default"/>
    </w:rPr>
  </w:style>
  <w:style w:type="character" w:customStyle="1" w:styleId="WW8Num95z1">
    <w:name w:val="WW8Num95z1"/>
    <w:rsid w:val="00F857E8"/>
    <w:rPr>
      <w:rFonts w:ascii="Courier New" w:hAnsi="Courier New" w:cs="Courier New" w:hint="default"/>
    </w:rPr>
  </w:style>
  <w:style w:type="character" w:customStyle="1" w:styleId="WW8Num95z2">
    <w:name w:val="WW8Num95z2"/>
    <w:rsid w:val="00F857E8"/>
    <w:rPr>
      <w:rFonts w:ascii="Wingdings" w:hAnsi="Wingdings" w:cs="Wingdings" w:hint="default"/>
    </w:rPr>
  </w:style>
  <w:style w:type="character" w:customStyle="1" w:styleId="WW8Num96z0">
    <w:name w:val="WW8Num96z0"/>
    <w:rsid w:val="00F857E8"/>
    <w:rPr>
      <w:rFonts w:hint="default"/>
    </w:rPr>
  </w:style>
  <w:style w:type="character" w:customStyle="1" w:styleId="WW8Num97z0">
    <w:name w:val="WW8Num97z0"/>
    <w:rsid w:val="00F857E8"/>
    <w:rPr>
      <w:rFonts w:ascii="Symbol" w:hAnsi="Symbol" w:cs="Symbol" w:hint="default"/>
    </w:rPr>
  </w:style>
  <w:style w:type="character" w:customStyle="1" w:styleId="WW8Num97z1">
    <w:name w:val="WW8Num97z1"/>
    <w:rsid w:val="00F857E8"/>
    <w:rPr>
      <w:rFonts w:ascii="Courier New" w:hAnsi="Courier New" w:cs="Courier New" w:hint="default"/>
    </w:rPr>
  </w:style>
  <w:style w:type="character" w:customStyle="1" w:styleId="WW8Num97z2">
    <w:name w:val="WW8Num97z2"/>
    <w:rsid w:val="00F857E8"/>
    <w:rPr>
      <w:rFonts w:ascii="Wingdings" w:hAnsi="Wingdings" w:cs="Wingdings" w:hint="default"/>
    </w:rPr>
  </w:style>
  <w:style w:type="character" w:customStyle="1" w:styleId="WW8Num98z0">
    <w:name w:val="WW8Num98z0"/>
    <w:rsid w:val="00F857E8"/>
    <w:rPr>
      <w:rFonts w:ascii="Symbol" w:hAnsi="Symbol" w:cs="Symbol" w:hint="default"/>
    </w:rPr>
  </w:style>
  <w:style w:type="character" w:customStyle="1" w:styleId="WW8Num98z1">
    <w:name w:val="WW8Num98z1"/>
    <w:rsid w:val="00F857E8"/>
    <w:rPr>
      <w:b w:val="0"/>
      <w:bCs w:val="0"/>
    </w:rPr>
  </w:style>
  <w:style w:type="character" w:customStyle="1" w:styleId="WW8Num99z0">
    <w:name w:val="WW8Num99z0"/>
    <w:rsid w:val="00F857E8"/>
    <w:rPr>
      <w:rFonts w:ascii="Symbol" w:hAnsi="Symbol" w:cs="Symbol" w:hint="default"/>
    </w:rPr>
  </w:style>
  <w:style w:type="character" w:customStyle="1" w:styleId="WW8Num99z1">
    <w:name w:val="WW8Num99z1"/>
    <w:rsid w:val="00F857E8"/>
    <w:rPr>
      <w:rFonts w:ascii="Courier New" w:hAnsi="Courier New" w:cs="Courier New" w:hint="default"/>
    </w:rPr>
  </w:style>
  <w:style w:type="character" w:customStyle="1" w:styleId="WW8Num99z2">
    <w:name w:val="WW8Num99z2"/>
    <w:rsid w:val="00F857E8"/>
    <w:rPr>
      <w:rFonts w:ascii="Wingdings" w:hAnsi="Wingdings" w:cs="Wingdings" w:hint="default"/>
    </w:rPr>
  </w:style>
  <w:style w:type="character" w:customStyle="1" w:styleId="WW8Num100z0">
    <w:name w:val="WW8Num100z0"/>
    <w:rsid w:val="00F857E8"/>
    <w:rPr>
      <w:rFonts w:hint="default"/>
    </w:rPr>
  </w:style>
  <w:style w:type="character" w:customStyle="1" w:styleId="WW8Num100z1">
    <w:name w:val="WW8Num100z1"/>
    <w:rsid w:val="00F857E8"/>
    <w:rPr>
      <w:rFonts w:ascii="Courier New" w:hAnsi="Courier New" w:cs="Courier New" w:hint="default"/>
    </w:rPr>
  </w:style>
  <w:style w:type="character" w:customStyle="1" w:styleId="WW8Num100z2">
    <w:name w:val="WW8Num100z2"/>
    <w:rsid w:val="00F857E8"/>
    <w:rPr>
      <w:rFonts w:ascii="Wingdings" w:hAnsi="Wingdings" w:cs="Wingdings" w:hint="default"/>
    </w:rPr>
  </w:style>
  <w:style w:type="character" w:customStyle="1" w:styleId="WW8Num100z3">
    <w:name w:val="WW8Num100z3"/>
    <w:rsid w:val="00F857E8"/>
    <w:rPr>
      <w:rFonts w:ascii="Symbol" w:hAnsi="Symbol" w:cs="Symbol" w:hint="default"/>
    </w:rPr>
  </w:style>
  <w:style w:type="character" w:customStyle="1" w:styleId="WW8Num101z0">
    <w:name w:val="WW8Num101z0"/>
    <w:rsid w:val="00F857E8"/>
    <w:rPr>
      <w:rFonts w:ascii="Symbol" w:hAnsi="Symbol" w:cs="Symbol" w:hint="default"/>
    </w:rPr>
  </w:style>
  <w:style w:type="character" w:customStyle="1" w:styleId="WW8Num102z0">
    <w:name w:val="WW8Num102z0"/>
    <w:rsid w:val="00F857E8"/>
    <w:rPr>
      <w:rFonts w:ascii="Symbol" w:hAnsi="Symbol" w:cs="Symbol" w:hint="default"/>
    </w:rPr>
  </w:style>
  <w:style w:type="character" w:customStyle="1" w:styleId="WW8Num102z1">
    <w:name w:val="WW8Num102z1"/>
    <w:rsid w:val="00F857E8"/>
    <w:rPr>
      <w:rFonts w:ascii="Courier New" w:hAnsi="Courier New" w:cs="Courier New" w:hint="default"/>
    </w:rPr>
  </w:style>
  <w:style w:type="character" w:customStyle="1" w:styleId="WW8Num102z2">
    <w:name w:val="WW8Num102z2"/>
    <w:rsid w:val="00F857E8"/>
    <w:rPr>
      <w:rFonts w:ascii="Wingdings" w:hAnsi="Wingdings" w:cs="Wingdings" w:hint="default"/>
    </w:rPr>
  </w:style>
  <w:style w:type="character" w:customStyle="1" w:styleId="WW8Num103z0">
    <w:name w:val="WW8Num103z0"/>
    <w:rsid w:val="00F857E8"/>
    <w:rPr>
      <w:rFonts w:ascii="Symbol" w:hAnsi="Symbol" w:cs="Symbol" w:hint="default"/>
    </w:rPr>
  </w:style>
  <w:style w:type="character" w:customStyle="1" w:styleId="WW8Num103z1">
    <w:name w:val="WW8Num103z1"/>
    <w:rsid w:val="00F857E8"/>
    <w:rPr>
      <w:rFonts w:ascii="Courier New" w:hAnsi="Courier New" w:cs="Courier New" w:hint="default"/>
    </w:rPr>
  </w:style>
  <w:style w:type="character" w:customStyle="1" w:styleId="WW8Num103z2">
    <w:name w:val="WW8Num103z2"/>
    <w:rsid w:val="00F857E8"/>
    <w:rPr>
      <w:rFonts w:ascii="Wingdings" w:hAnsi="Wingdings" w:cs="Wingdings" w:hint="default"/>
    </w:rPr>
  </w:style>
  <w:style w:type="character" w:customStyle="1" w:styleId="WW8Num104z0">
    <w:name w:val="WW8Num104z0"/>
    <w:rsid w:val="00F857E8"/>
    <w:rPr>
      <w:rFonts w:ascii="Symbol" w:hAnsi="Symbol" w:cs="Symbol" w:hint="default"/>
    </w:rPr>
  </w:style>
  <w:style w:type="character" w:customStyle="1" w:styleId="WW8Num104z1">
    <w:name w:val="WW8Num104z1"/>
    <w:rsid w:val="00F857E8"/>
    <w:rPr>
      <w:rFonts w:ascii="Courier New" w:hAnsi="Courier New" w:cs="Courier New" w:hint="default"/>
    </w:rPr>
  </w:style>
  <w:style w:type="character" w:customStyle="1" w:styleId="WW8Num104z2">
    <w:name w:val="WW8Num104z2"/>
    <w:rsid w:val="00F857E8"/>
    <w:rPr>
      <w:rFonts w:ascii="Wingdings" w:hAnsi="Wingdings" w:cs="Wingdings" w:hint="default"/>
    </w:rPr>
  </w:style>
  <w:style w:type="character" w:customStyle="1" w:styleId="WW8Num105z0">
    <w:name w:val="WW8Num105z0"/>
    <w:rsid w:val="00F857E8"/>
    <w:rPr>
      <w:rFonts w:ascii="Symbol" w:hAnsi="Symbol" w:cs="Symbol" w:hint="default"/>
    </w:rPr>
  </w:style>
  <w:style w:type="character" w:customStyle="1" w:styleId="WW8Num105z1">
    <w:name w:val="WW8Num105z1"/>
    <w:rsid w:val="00F857E8"/>
    <w:rPr>
      <w:rFonts w:ascii="Courier New" w:hAnsi="Courier New" w:cs="Courier New" w:hint="default"/>
    </w:rPr>
  </w:style>
  <w:style w:type="character" w:customStyle="1" w:styleId="WW8Num105z2">
    <w:name w:val="WW8Num105z2"/>
    <w:rsid w:val="00F857E8"/>
    <w:rPr>
      <w:rFonts w:ascii="Wingdings" w:hAnsi="Wingdings" w:cs="Wingdings" w:hint="default"/>
    </w:rPr>
  </w:style>
  <w:style w:type="character" w:customStyle="1" w:styleId="WW8Num106z0">
    <w:name w:val="WW8Num106z0"/>
    <w:rsid w:val="00F857E8"/>
    <w:rPr>
      <w:rFonts w:ascii="Times New Roman" w:hAnsi="Times New Roman" w:cs="Times New Roman" w:hint="default"/>
    </w:rPr>
  </w:style>
  <w:style w:type="character" w:customStyle="1" w:styleId="WW8Num106z1">
    <w:name w:val="WW8Num106z1"/>
    <w:rsid w:val="00F857E8"/>
    <w:rPr>
      <w:rFonts w:ascii="Courier New" w:hAnsi="Courier New" w:cs="Courier New" w:hint="default"/>
    </w:rPr>
  </w:style>
  <w:style w:type="character" w:customStyle="1" w:styleId="WW8Num106z2">
    <w:name w:val="WW8Num106z2"/>
    <w:rsid w:val="00F857E8"/>
    <w:rPr>
      <w:rFonts w:ascii="Wingdings" w:hAnsi="Wingdings" w:cs="Wingdings" w:hint="default"/>
    </w:rPr>
  </w:style>
  <w:style w:type="character" w:customStyle="1" w:styleId="WW8Num106z3">
    <w:name w:val="WW8Num106z3"/>
    <w:rsid w:val="00F857E8"/>
    <w:rPr>
      <w:rFonts w:ascii="Symbol" w:hAnsi="Symbol" w:cs="Symbol" w:hint="default"/>
    </w:rPr>
  </w:style>
  <w:style w:type="character" w:customStyle="1" w:styleId="WW8Num107z0">
    <w:name w:val="WW8Num107z0"/>
    <w:rsid w:val="00F857E8"/>
    <w:rPr>
      <w:rFonts w:hint="default"/>
    </w:rPr>
  </w:style>
  <w:style w:type="character" w:customStyle="1" w:styleId="WW8Num107z1">
    <w:name w:val="WW8Num107z1"/>
    <w:rsid w:val="00F857E8"/>
    <w:rPr>
      <w:rFonts w:ascii="Wingdings" w:hAnsi="Wingdings" w:cs="Wingdings" w:hint="default"/>
    </w:rPr>
  </w:style>
  <w:style w:type="character" w:customStyle="1" w:styleId="WW8Num107z3">
    <w:name w:val="WW8Num107z3"/>
    <w:rsid w:val="00F857E8"/>
    <w:rPr>
      <w:rFonts w:ascii="Symbol" w:hAnsi="Symbol" w:cs="Symbol" w:hint="default"/>
    </w:rPr>
  </w:style>
  <w:style w:type="character" w:customStyle="1" w:styleId="WW8Num107z4">
    <w:name w:val="WW8Num107z4"/>
    <w:rsid w:val="00F857E8"/>
    <w:rPr>
      <w:rFonts w:ascii="Courier New" w:hAnsi="Courier New" w:cs="Courier New" w:hint="default"/>
    </w:rPr>
  </w:style>
  <w:style w:type="character" w:customStyle="1" w:styleId="WW8Num108z0">
    <w:name w:val="WW8Num108z0"/>
    <w:rsid w:val="00F857E8"/>
    <w:rPr>
      <w:rFonts w:ascii="Symbol" w:hAnsi="Symbol" w:cs="Symbol" w:hint="default"/>
    </w:rPr>
  </w:style>
  <w:style w:type="character" w:customStyle="1" w:styleId="WW8Num108z1">
    <w:name w:val="WW8Num108z1"/>
    <w:rsid w:val="00F857E8"/>
    <w:rPr>
      <w:rFonts w:ascii="Courier New" w:hAnsi="Courier New" w:cs="Courier New" w:hint="default"/>
    </w:rPr>
  </w:style>
  <w:style w:type="character" w:customStyle="1" w:styleId="WW8Num108z2">
    <w:name w:val="WW8Num108z2"/>
    <w:rsid w:val="00F857E8"/>
    <w:rPr>
      <w:rFonts w:ascii="Wingdings" w:hAnsi="Wingdings" w:cs="Wingdings" w:hint="default"/>
    </w:rPr>
  </w:style>
  <w:style w:type="character" w:customStyle="1" w:styleId="WW8Num110z0">
    <w:name w:val="WW8Num110z0"/>
    <w:rsid w:val="00F857E8"/>
    <w:rPr>
      <w:rFonts w:ascii="Symbol" w:hAnsi="Symbol" w:cs="Symbol" w:hint="default"/>
    </w:rPr>
  </w:style>
  <w:style w:type="character" w:customStyle="1" w:styleId="WW8Num110z1">
    <w:name w:val="WW8Num110z1"/>
    <w:rsid w:val="00F857E8"/>
    <w:rPr>
      <w:rFonts w:ascii="Courier New" w:hAnsi="Courier New" w:cs="Courier New" w:hint="default"/>
    </w:rPr>
  </w:style>
  <w:style w:type="character" w:customStyle="1" w:styleId="WW8Num110z2">
    <w:name w:val="WW8Num110z2"/>
    <w:rsid w:val="00F857E8"/>
    <w:rPr>
      <w:rFonts w:ascii="Wingdings" w:hAnsi="Wingdings" w:cs="Wingdings" w:hint="default"/>
    </w:rPr>
  </w:style>
  <w:style w:type="character" w:customStyle="1" w:styleId="WW8Num111z0">
    <w:name w:val="WW8Num111z0"/>
    <w:rsid w:val="00F857E8"/>
    <w:rPr>
      <w:rFonts w:ascii="Symbol" w:hAnsi="Symbol" w:cs="Symbol" w:hint="default"/>
    </w:rPr>
  </w:style>
  <w:style w:type="character" w:customStyle="1" w:styleId="WW8Num111z1">
    <w:name w:val="WW8Num111z1"/>
    <w:rsid w:val="00F857E8"/>
    <w:rPr>
      <w:rFonts w:ascii="Courier New" w:hAnsi="Courier New" w:cs="Courier New" w:hint="default"/>
    </w:rPr>
  </w:style>
  <w:style w:type="character" w:customStyle="1" w:styleId="WW8Num111z2">
    <w:name w:val="WW8Num111z2"/>
    <w:rsid w:val="00F857E8"/>
    <w:rPr>
      <w:rFonts w:ascii="Wingdings" w:hAnsi="Wingdings" w:cs="Wingdings" w:hint="default"/>
    </w:rPr>
  </w:style>
  <w:style w:type="character" w:customStyle="1" w:styleId="WW8Num112z0">
    <w:name w:val="WW8Num112z0"/>
    <w:rsid w:val="00F857E8"/>
    <w:rPr>
      <w:rFonts w:ascii="Symbol" w:hAnsi="Symbol" w:cs="Symbol" w:hint="default"/>
    </w:rPr>
  </w:style>
  <w:style w:type="character" w:customStyle="1" w:styleId="WW8Num112z1">
    <w:name w:val="WW8Num112z1"/>
    <w:rsid w:val="00F857E8"/>
    <w:rPr>
      <w:rFonts w:ascii="Courier New" w:hAnsi="Courier New" w:cs="Courier New" w:hint="default"/>
    </w:rPr>
  </w:style>
  <w:style w:type="character" w:customStyle="1" w:styleId="WW8Num112z2">
    <w:name w:val="WW8Num112z2"/>
    <w:rsid w:val="00F857E8"/>
    <w:rPr>
      <w:rFonts w:ascii="Wingdings" w:hAnsi="Wingdings" w:cs="Wingdings" w:hint="default"/>
    </w:rPr>
  </w:style>
  <w:style w:type="character" w:customStyle="1" w:styleId="WW8Num113z0">
    <w:name w:val="WW8Num113z0"/>
    <w:rsid w:val="00F857E8"/>
    <w:rPr>
      <w:rFonts w:ascii="Symbol" w:hAnsi="Symbol" w:cs="Symbol" w:hint="default"/>
    </w:rPr>
  </w:style>
  <w:style w:type="character" w:customStyle="1" w:styleId="WW8Num113z1">
    <w:name w:val="WW8Num113z1"/>
    <w:rsid w:val="00F857E8"/>
    <w:rPr>
      <w:rFonts w:ascii="Courier New" w:hAnsi="Courier New" w:cs="Courier New" w:hint="default"/>
    </w:rPr>
  </w:style>
  <w:style w:type="character" w:customStyle="1" w:styleId="WW8Num113z2">
    <w:name w:val="WW8Num113z2"/>
    <w:rsid w:val="00F857E8"/>
    <w:rPr>
      <w:rFonts w:ascii="Wingdings" w:hAnsi="Wingdings" w:cs="Wingdings" w:hint="default"/>
    </w:rPr>
  </w:style>
  <w:style w:type="character" w:customStyle="1" w:styleId="WW8Num114z0">
    <w:name w:val="WW8Num114z0"/>
    <w:rsid w:val="00F857E8"/>
    <w:rPr>
      <w:rFonts w:ascii="Times New Roman" w:hAnsi="Times New Roman" w:cs="Times New Roman" w:hint="default"/>
    </w:rPr>
  </w:style>
  <w:style w:type="character" w:customStyle="1" w:styleId="WW8Num114z1">
    <w:name w:val="WW8Num114z1"/>
    <w:rsid w:val="00F857E8"/>
    <w:rPr>
      <w:rFonts w:ascii="Courier New" w:hAnsi="Courier New" w:cs="Courier New" w:hint="default"/>
    </w:rPr>
  </w:style>
  <w:style w:type="character" w:customStyle="1" w:styleId="WW8Num114z2">
    <w:name w:val="WW8Num114z2"/>
    <w:rsid w:val="00F857E8"/>
    <w:rPr>
      <w:rFonts w:ascii="Wingdings" w:hAnsi="Wingdings" w:cs="Wingdings" w:hint="default"/>
    </w:rPr>
  </w:style>
  <w:style w:type="character" w:customStyle="1" w:styleId="WW8Num114z3">
    <w:name w:val="WW8Num114z3"/>
    <w:rsid w:val="00F857E8"/>
    <w:rPr>
      <w:rFonts w:ascii="Symbol" w:hAnsi="Symbol" w:cs="Symbol" w:hint="default"/>
    </w:rPr>
  </w:style>
  <w:style w:type="character" w:customStyle="1" w:styleId="WW8Num115z0">
    <w:name w:val="WW8Num115z0"/>
    <w:rsid w:val="00F857E8"/>
    <w:rPr>
      <w:rFonts w:ascii="Symbol" w:hAnsi="Symbol" w:cs="Symbol" w:hint="default"/>
      <w:color w:val="000000"/>
    </w:rPr>
  </w:style>
  <w:style w:type="character" w:customStyle="1" w:styleId="WW8Num115z1">
    <w:name w:val="WW8Num115z1"/>
    <w:rsid w:val="00F857E8"/>
    <w:rPr>
      <w:rFonts w:ascii="Courier New" w:hAnsi="Courier New" w:cs="Courier New" w:hint="default"/>
    </w:rPr>
  </w:style>
  <w:style w:type="character" w:customStyle="1" w:styleId="WW8Num115z2">
    <w:name w:val="WW8Num115z2"/>
    <w:rsid w:val="00F857E8"/>
    <w:rPr>
      <w:rFonts w:ascii="Wingdings" w:hAnsi="Wingdings" w:cs="Wingdings" w:hint="default"/>
    </w:rPr>
  </w:style>
  <w:style w:type="character" w:customStyle="1" w:styleId="WW8Num115z3">
    <w:name w:val="WW8Num115z3"/>
    <w:rsid w:val="00F857E8"/>
    <w:rPr>
      <w:rFonts w:ascii="Symbol" w:hAnsi="Symbol" w:cs="Symbol" w:hint="default"/>
    </w:rPr>
  </w:style>
  <w:style w:type="character" w:customStyle="1" w:styleId="WW8Num116z0">
    <w:name w:val="WW8Num116z0"/>
    <w:rsid w:val="00F857E8"/>
    <w:rPr>
      <w:rFonts w:ascii="Symbol" w:hAnsi="Symbol" w:cs="Symbol" w:hint="default"/>
    </w:rPr>
  </w:style>
  <w:style w:type="character" w:customStyle="1" w:styleId="WW8Num116z1">
    <w:name w:val="WW8Num116z1"/>
    <w:rsid w:val="00F857E8"/>
    <w:rPr>
      <w:rFonts w:ascii="Courier New" w:hAnsi="Courier New" w:cs="Courier New" w:hint="default"/>
    </w:rPr>
  </w:style>
  <w:style w:type="character" w:customStyle="1" w:styleId="WW8Num116z2">
    <w:name w:val="WW8Num116z2"/>
    <w:rsid w:val="00F857E8"/>
    <w:rPr>
      <w:rFonts w:ascii="Wingdings" w:hAnsi="Wingdings" w:cs="Wingdings" w:hint="default"/>
    </w:rPr>
  </w:style>
  <w:style w:type="character" w:customStyle="1" w:styleId="WW8Num117z0">
    <w:name w:val="WW8Num117z0"/>
    <w:rsid w:val="00F857E8"/>
    <w:rPr>
      <w:rFonts w:hint="default"/>
    </w:rPr>
  </w:style>
  <w:style w:type="character" w:customStyle="1" w:styleId="WW8Num118z0">
    <w:name w:val="WW8Num118z0"/>
    <w:rsid w:val="00F857E8"/>
    <w:rPr>
      <w:rFonts w:ascii="Symbol" w:hAnsi="Symbol" w:cs="Symbol" w:hint="default"/>
    </w:rPr>
  </w:style>
  <w:style w:type="character" w:customStyle="1" w:styleId="WW8Num119z0">
    <w:name w:val="WW8Num119z0"/>
    <w:rsid w:val="00F857E8"/>
    <w:rPr>
      <w:rFonts w:ascii="Symbol" w:hAnsi="Symbol" w:cs="Symbol" w:hint="default"/>
    </w:rPr>
  </w:style>
  <w:style w:type="character" w:customStyle="1" w:styleId="WW8Num119z1">
    <w:name w:val="WW8Num119z1"/>
    <w:rsid w:val="00F857E8"/>
    <w:rPr>
      <w:rFonts w:ascii="Courier New" w:hAnsi="Courier New" w:cs="Courier New" w:hint="default"/>
    </w:rPr>
  </w:style>
  <w:style w:type="character" w:customStyle="1" w:styleId="WW8Num119z2">
    <w:name w:val="WW8Num119z2"/>
    <w:rsid w:val="00F857E8"/>
    <w:rPr>
      <w:rFonts w:ascii="Wingdings" w:hAnsi="Wingdings" w:cs="Wingdings" w:hint="default"/>
    </w:rPr>
  </w:style>
  <w:style w:type="character" w:customStyle="1" w:styleId="WW8Num120z0">
    <w:name w:val="WW8Num120z0"/>
    <w:rsid w:val="00F857E8"/>
    <w:rPr>
      <w:rFonts w:ascii="Symbol" w:hAnsi="Symbol" w:cs="Symbol" w:hint="default"/>
    </w:rPr>
  </w:style>
  <w:style w:type="character" w:customStyle="1" w:styleId="WW8Num120z1">
    <w:name w:val="WW8Num120z1"/>
    <w:rsid w:val="00F857E8"/>
    <w:rPr>
      <w:rFonts w:ascii="Courier New" w:hAnsi="Courier New" w:cs="Courier New" w:hint="default"/>
    </w:rPr>
  </w:style>
  <w:style w:type="character" w:customStyle="1" w:styleId="WW8Num120z2">
    <w:name w:val="WW8Num120z2"/>
    <w:rsid w:val="00F857E8"/>
    <w:rPr>
      <w:rFonts w:ascii="Wingdings" w:hAnsi="Wingdings" w:cs="Wingdings" w:hint="default"/>
    </w:rPr>
  </w:style>
  <w:style w:type="character" w:customStyle="1" w:styleId="WW8Num121z0">
    <w:name w:val="WW8Num121z0"/>
    <w:rsid w:val="00F857E8"/>
    <w:rPr>
      <w:rFonts w:ascii="Symbol" w:hAnsi="Symbol" w:cs="Symbol" w:hint="default"/>
    </w:rPr>
  </w:style>
  <w:style w:type="character" w:customStyle="1" w:styleId="WW8Num122z0">
    <w:name w:val="WW8Num122z0"/>
    <w:rsid w:val="00F857E8"/>
    <w:rPr>
      <w:rFonts w:ascii="Symbol" w:hAnsi="Symbol" w:cs="Symbol" w:hint="default"/>
    </w:rPr>
  </w:style>
  <w:style w:type="character" w:customStyle="1" w:styleId="WW8Num122z1">
    <w:name w:val="WW8Num122z1"/>
    <w:rsid w:val="00F857E8"/>
    <w:rPr>
      <w:rFonts w:ascii="Courier New" w:hAnsi="Courier New" w:cs="Courier New" w:hint="default"/>
    </w:rPr>
  </w:style>
  <w:style w:type="character" w:customStyle="1" w:styleId="WW8Num122z2">
    <w:name w:val="WW8Num122z2"/>
    <w:rsid w:val="00F857E8"/>
    <w:rPr>
      <w:rFonts w:ascii="Wingdings" w:hAnsi="Wingdings" w:cs="Wingdings" w:hint="default"/>
    </w:rPr>
  </w:style>
  <w:style w:type="character" w:customStyle="1" w:styleId="WW8Num123z0">
    <w:name w:val="WW8Num123z0"/>
    <w:rsid w:val="00F857E8"/>
    <w:rPr>
      <w:rFonts w:ascii="Symbol" w:hAnsi="Symbol" w:cs="Symbol" w:hint="default"/>
    </w:rPr>
  </w:style>
  <w:style w:type="character" w:customStyle="1" w:styleId="WW8Num124z0">
    <w:name w:val="WW8Num124z0"/>
    <w:rsid w:val="00F857E8"/>
    <w:rPr>
      <w:rFonts w:hint="default"/>
      <w:b w:val="0"/>
      <w:bCs w:val="0"/>
    </w:rPr>
  </w:style>
  <w:style w:type="character" w:customStyle="1" w:styleId="WW8Num125z0">
    <w:name w:val="WW8Num125z0"/>
    <w:rsid w:val="00F857E8"/>
    <w:rPr>
      <w:rFonts w:ascii="Symbol" w:hAnsi="Symbol" w:cs="Symbol" w:hint="default"/>
    </w:rPr>
  </w:style>
  <w:style w:type="character" w:customStyle="1" w:styleId="WW8Num125z1">
    <w:name w:val="WW8Num125z1"/>
    <w:rsid w:val="00F857E8"/>
    <w:rPr>
      <w:rFonts w:ascii="Courier New" w:hAnsi="Courier New" w:cs="Courier New" w:hint="default"/>
    </w:rPr>
  </w:style>
  <w:style w:type="character" w:customStyle="1" w:styleId="WW8Num125z2">
    <w:name w:val="WW8Num125z2"/>
    <w:rsid w:val="00F857E8"/>
    <w:rPr>
      <w:rFonts w:ascii="Wingdings" w:hAnsi="Wingdings" w:cs="Wingdings" w:hint="default"/>
    </w:rPr>
  </w:style>
  <w:style w:type="character" w:customStyle="1" w:styleId="WW8Num126z0">
    <w:name w:val="WW8Num126z0"/>
    <w:rsid w:val="00F857E8"/>
    <w:rPr>
      <w:rFonts w:ascii="Symbol" w:hAnsi="Symbol" w:cs="Symbol" w:hint="default"/>
    </w:rPr>
  </w:style>
  <w:style w:type="character" w:customStyle="1" w:styleId="WW8Num126z1">
    <w:name w:val="WW8Num126z1"/>
    <w:rsid w:val="00F857E8"/>
    <w:rPr>
      <w:rFonts w:ascii="Courier New" w:hAnsi="Courier New" w:cs="Courier New" w:hint="default"/>
    </w:rPr>
  </w:style>
  <w:style w:type="character" w:customStyle="1" w:styleId="WW8Num126z2">
    <w:name w:val="WW8Num126z2"/>
    <w:rsid w:val="00F857E8"/>
    <w:rPr>
      <w:rFonts w:ascii="Wingdings" w:hAnsi="Wingdings" w:cs="Wingdings" w:hint="default"/>
    </w:rPr>
  </w:style>
  <w:style w:type="character" w:customStyle="1" w:styleId="WW8Num127z0">
    <w:name w:val="WW8Num127z0"/>
    <w:rsid w:val="00F857E8"/>
    <w:rPr>
      <w:rFonts w:ascii="Symbol" w:hAnsi="Symbol" w:cs="Symbol" w:hint="default"/>
    </w:rPr>
  </w:style>
  <w:style w:type="character" w:customStyle="1" w:styleId="WW8Num127z1">
    <w:name w:val="WW8Num127z1"/>
    <w:rsid w:val="00F857E8"/>
    <w:rPr>
      <w:rFonts w:ascii="Courier New" w:hAnsi="Courier New" w:cs="Courier New" w:hint="default"/>
    </w:rPr>
  </w:style>
  <w:style w:type="character" w:customStyle="1" w:styleId="WW8Num127z2">
    <w:name w:val="WW8Num127z2"/>
    <w:rsid w:val="00F857E8"/>
    <w:rPr>
      <w:rFonts w:ascii="Wingdings" w:hAnsi="Wingdings" w:cs="Wingdings" w:hint="default"/>
    </w:rPr>
  </w:style>
  <w:style w:type="character" w:customStyle="1" w:styleId="WW8Num128z0">
    <w:name w:val="WW8Num128z0"/>
    <w:rsid w:val="00F857E8"/>
    <w:rPr>
      <w:spacing w:val="0"/>
    </w:rPr>
  </w:style>
  <w:style w:type="character" w:customStyle="1" w:styleId="WW8Num129z0">
    <w:name w:val="WW8Num129z0"/>
    <w:rsid w:val="00F857E8"/>
    <w:rPr>
      <w:rFonts w:ascii="Symbol" w:hAnsi="Symbol" w:cs="Symbol" w:hint="default"/>
    </w:rPr>
  </w:style>
  <w:style w:type="character" w:customStyle="1" w:styleId="WW8Num129z1">
    <w:name w:val="WW8Num129z1"/>
    <w:rsid w:val="00F857E8"/>
    <w:rPr>
      <w:rFonts w:ascii="Courier New" w:hAnsi="Courier New" w:cs="Courier New" w:hint="default"/>
    </w:rPr>
  </w:style>
  <w:style w:type="character" w:customStyle="1" w:styleId="WW8Num129z2">
    <w:name w:val="WW8Num129z2"/>
    <w:rsid w:val="00F857E8"/>
    <w:rPr>
      <w:rFonts w:ascii="Wingdings" w:hAnsi="Wingdings" w:cs="Wingdings" w:hint="default"/>
    </w:rPr>
  </w:style>
  <w:style w:type="character" w:customStyle="1" w:styleId="WW8Num130z0">
    <w:name w:val="WW8Num130z0"/>
    <w:rsid w:val="00F857E8"/>
    <w:rPr>
      <w:rFonts w:ascii="Symbol" w:hAnsi="Symbol" w:cs="Symbol" w:hint="default"/>
      <w:sz w:val="20"/>
    </w:rPr>
  </w:style>
  <w:style w:type="character" w:customStyle="1" w:styleId="WW8Num130z1">
    <w:name w:val="WW8Num130z1"/>
    <w:rsid w:val="00F857E8"/>
    <w:rPr>
      <w:rFonts w:ascii="Courier New" w:hAnsi="Courier New" w:cs="Courier New" w:hint="default"/>
      <w:sz w:val="20"/>
    </w:rPr>
  </w:style>
  <w:style w:type="character" w:customStyle="1" w:styleId="WW8Num130z2">
    <w:name w:val="WW8Num130z2"/>
    <w:rsid w:val="00F857E8"/>
    <w:rPr>
      <w:rFonts w:ascii="Wingdings" w:hAnsi="Wingdings" w:cs="Wingdings" w:hint="default"/>
      <w:sz w:val="20"/>
    </w:rPr>
  </w:style>
  <w:style w:type="character" w:customStyle="1" w:styleId="WW8Num131z0">
    <w:name w:val="WW8Num131z0"/>
    <w:rsid w:val="00F857E8"/>
    <w:rPr>
      <w:rFonts w:ascii="Symbol" w:hAnsi="Symbol" w:cs="Symbol" w:hint="default"/>
    </w:rPr>
  </w:style>
  <w:style w:type="character" w:customStyle="1" w:styleId="WW8Num131z1">
    <w:name w:val="WW8Num131z1"/>
    <w:rsid w:val="00F857E8"/>
    <w:rPr>
      <w:rFonts w:ascii="Courier New" w:hAnsi="Courier New" w:cs="Courier New" w:hint="default"/>
    </w:rPr>
  </w:style>
  <w:style w:type="character" w:customStyle="1" w:styleId="WW8Num131z2">
    <w:name w:val="WW8Num131z2"/>
    <w:rsid w:val="00F857E8"/>
    <w:rPr>
      <w:rFonts w:ascii="Wingdings" w:hAnsi="Wingdings" w:cs="Wingdings" w:hint="default"/>
    </w:rPr>
  </w:style>
  <w:style w:type="character" w:customStyle="1" w:styleId="WW8Num132z0">
    <w:name w:val="WW8Num132z0"/>
    <w:rsid w:val="00F857E8"/>
    <w:rPr>
      <w:rFonts w:ascii="Times New Roman" w:hAnsi="Times New Roman" w:cs="Times New Roman" w:hint="default"/>
    </w:rPr>
  </w:style>
  <w:style w:type="character" w:customStyle="1" w:styleId="WW8Num132z1">
    <w:name w:val="WW8Num132z1"/>
    <w:rsid w:val="00F857E8"/>
    <w:rPr>
      <w:rFonts w:ascii="Courier New" w:hAnsi="Courier New" w:cs="Courier New" w:hint="default"/>
    </w:rPr>
  </w:style>
  <w:style w:type="character" w:customStyle="1" w:styleId="WW8Num132z2">
    <w:name w:val="WW8Num132z2"/>
    <w:rsid w:val="00F857E8"/>
    <w:rPr>
      <w:rFonts w:ascii="Wingdings" w:hAnsi="Wingdings" w:cs="Wingdings" w:hint="default"/>
    </w:rPr>
  </w:style>
  <w:style w:type="character" w:customStyle="1" w:styleId="WW8Num132z3">
    <w:name w:val="WW8Num132z3"/>
    <w:rsid w:val="00F857E8"/>
    <w:rPr>
      <w:rFonts w:ascii="Symbol" w:hAnsi="Symbol" w:cs="Symbol" w:hint="default"/>
    </w:rPr>
  </w:style>
  <w:style w:type="character" w:customStyle="1" w:styleId="WW8Num133z0">
    <w:name w:val="WW8Num133z0"/>
    <w:rsid w:val="00F857E8"/>
    <w:rPr>
      <w:rFonts w:ascii="Symbol" w:hAnsi="Symbol" w:cs="Symbol" w:hint="default"/>
    </w:rPr>
  </w:style>
  <w:style w:type="character" w:customStyle="1" w:styleId="WW8Num133z1">
    <w:name w:val="WW8Num133z1"/>
    <w:rsid w:val="00F857E8"/>
    <w:rPr>
      <w:rFonts w:ascii="Courier New" w:hAnsi="Courier New" w:cs="Courier New" w:hint="default"/>
    </w:rPr>
  </w:style>
  <w:style w:type="character" w:customStyle="1" w:styleId="WW8Num133z2">
    <w:name w:val="WW8Num133z2"/>
    <w:rsid w:val="00F857E8"/>
    <w:rPr>
      <w:rFonts w:ascii="Wingdings" w:hAnsi="Wingdings" w:cs="Wingdings" w:hint="default"/>
    </w:rPr>
  </w:style>
  <w:style w:type="character" w:customStyle="1" w:styleId="WW8Num134z0">
    <w:name w:val="WW8Num134z0"/>
    <w:rsid w:val="00F857E8"/>
    <w:rPr>
      <w:rFonts w:ascii="Symbol" w:hAnsi="Symbol" w:cs="Symbol" w:hint="default"/>
      <w:sz w:val="20"/>
    </w:rPr>
  </w:style>
  <w:style w:type="character" w:customStyle="1" w:styleId="WW8Num134z1">
    <w:name w:val="WW8Num134z1"/>
    <w:rsid w:val="00F857E8"/>
    <w:rPr>
      <w:rFonts w:ascii="Courier New" w:hAnsi="Courier New" w:cs="Courier New" w:hint="default"/>
      <w:sz w:val="20"/>
    </w:rPr>
  </w:style>
  <w:style w:type="character" w:customStyle="1" w:styleId="WW8Num134z2">
    <w:name w:val="WW8Num134z2"/>
    <w:rsid w:val="00F857E8"/>
    <w:rPr>
      <w:rFonts w:ascii="Wingdings" w:hAnsi="Wingdings" w:cs="Wingdings" w:hint="default"/>
      <w:sz w:val="20"/>
    </w:rPr>
  </w:style>
  <w:style w:type="character" w:customStyle="1" w:styleId="WW8Num135z0">
    <w:name w:val="WW8Num135z0"/>
    <w:rsid w:val="00F857E8"/>
    <w:rPr>
      <w:rFonts w:ascii="Symbol" w:hAnsi="Symbol" w:cs="Symbol" w:hint="default"/>
    </w:rPr>
  </w:style>
  <w:style w:type="character" w:customStyle="1" w:styleId="WW8Num136z0">
    <w:name w:val="WW8Num136z0"/>
    <w:rsid w:val="00F857E8"/>
    <w:rPr>
      <w:rFonts w:hint="default"/>
      <w:b w:val="0"/>
      <w:bCs/>
    </w:rPr>
  </w:style>
  <w:style w:type="character" w:customStyle="1" w:styleId="WW8Num136z1">
    <w:name w:val="WW8Num136z1"/>
    <w:rsid w:val="00F857E8"/>
    <w:rPr>
      <w:rFonts w:hint="default"/>
    </w:rPr>
  </w:style>
  <w:style w:type="character" w:customStyle="1" w:styleId="WW8Num137z0">
    <w:name w:val="WW8Num137z0"/>
    <w:rsid w:val="00F857E8"/>
    <w:rPr>
      <w:rFonts w:ascii="Symbol" w:hAnsi="Symbol" w:cs="Symbol" w:hint="default"/>
    </w:rPr>
  </w:style>
  <w:style w:type="character" w:customStyle="1" w:styleId="WW8Num137z1">
    <w:name w:val="WW8Num137z1"/>
    <w:rsid w:val="00F857E8"/>
    <w:rPr>
      <w:rFonts w:ascii="Courier New" w:hAnsi="Courier New" w:cs="Courier New" w:hint="default"/>
    </w:rPr>
  </w:style>
  <w:style w:type="character" w:customStyle="1" w:styleId="WW8Num137z2">
    <w:name w:val="WW8Num137z2"/>
    <w:rsid w:val="00F857E8"/>
    <w:rPr>
      <w:rFonts w:ascii="Wingdings" w:hAnsi="Wingdings" w:cs="Wingdings" w:hint="default"/>
    </w:rPr>
  </w:style>
  <w:style w:type="character" w:customStyle="1" w:styleId="WW8Num138z0">
    <w:name w:val="WW8Num138z0"/>
    <w:rsid w:val="00F857E8"/>
    <w:rPr>
      <w:rFonts w:ascii="Symbol" w:hAnsi="Symbol" w:cs="Symbol" w:hint="default"/>
    </w:rPr>
  </w:style>
  <w:style w:type="character" w:customStyle="1" w:styleId="WW8Num138z1">
    <w:name w:val="WW8Num138z1"/>
    <w:rsid w:val="00F857E8"/>
    <w:rPr>
      <w:rFonts w:ascii="Courier New" w:hAnsi="Courier New" w:cs="Courier New" w:hint="default"/>
    </w:rPr>
  </w:style>
  <w:style w:type="character" w:customStyle="1" w:styleId="WW8Num138z2">
    <w:name w:val="WW8Num138z2"/>
    <w:rsid w:val="00F857E8"/>
    <w:rPr>
      <w:rFonts w:ascii="Wingdings" w:hAnsi="Wingdings" w:cs="Wingdings" w:hint="default"/>
    </w:rPr>
  </w:style>
  <w:style w:type="character" w:customStyle="1" w:styleId="WW8Num139z0">
    <w:name w:val="WW8Num139z0"/>
    <w:rsid w:val="00F857E8"/>
    <w:rPr>
      <w:rFonts w:hint="default"/>
    </w:rPr>
  </w:style>
  <w:style w:type="character" w:customStyle="1" w:styleId="WW8Num140z0">
    <w:name w:val="WW8Num140z0"/>
    <w:rsid w:val="00F857E8"/>
    <w:rPr>
      <w:rFonts w:ascii="Symbol" w:hAnsi="Symbol" w:cs="Symbol" w:hint="default"/>
    </w:rPr>
  </w:style>
  <w:style w:type="character" w:customStyle="1" w:styleId="WW8Num140z1">
    <w:name w:val="WW8Num140z1"/>
    <w:rsid w:val="00F857E8"/>
    <w:rPr>
      <w:rFonts w:ascii="Courier New" w:hAnsi="Courier New" w:cs="Courier New" w:hint="default"/>
    </w:rPr>
  </w:style>
  <w:style w:type="character" w:customStyle="1" w:styleId="WW8Num140z2">
    <w:name w:val="WW8Num140z2"/>
    <w:rsid w:val="00F857E8"/>
    <w:rPr>
      <w:rFonts w:ascii="Wingdings" w:hAnsi="Wingdings" w:cs="Wingdings" w:hint="default"/>
    </w:rPr>
  </w:style>
  <w:style w:type="character" w:customStyle="1" w:styleId="WW8Num141z0">
    <w:name w:val="WW8Num141z0"/>
    <w:rsid w:val="00F857E8"/>
    <w:rPr>
      <w:rFonts w:ascii="Symbol" w:hAnsi="Symbol" w:cs="Symbol" w:hint="default"/>
    </w:rPr>
  </w:style>
  <w:style w:type="character" w:customStyle="1" w:styleId="WW8Num141z1">
    <w:name w:val="WW8Num141z1"/>
    <w:rsid w:val="00F857E8"/>
    <w:rPr>
      <w:rFonts w:ascii="Courier New" w:hAnsi="Courier New" w:cs="Courier New" w:hint="default"/>
    </w:rPr>
  </w:style>
  <w:style w:type="character" w:customStyle="1" w:styleId="WW8Num141z2">
    <w:name w:val="WW8Num141z2"/>
    <w:rsid w:val="00F857E8"/>
    <w:rPr>
      <w:rFonts w:ascii="Wingdings" w:hAnsi="Wingdings" w:cs="Wingdings" w:hint="default"/>
    </w:rPr>
  </w:style>
  <w:style w:type="character" w:customStyle="1" w:styleId="WW8Num142z0">
    <w:name w:val="WW8Num142z0"/>
    <w:rsid w:val="00F857E8"/>
    <w:rPr>
      <w:rFonts w:ascii="Symbol" w:hAnsi="Symbol" w:cs="Symbol" w:hint="default"/>
    </w:rPr>
  </w:style>
  <w:style w:type="character" w:customStyle="1" w:styleId="WW8Num142z1">
    <w:name w:val="WW8Num142z1"/>
    <w:rsid w:val="00F857E8"/>
    <w:rPr>
      <w:rFonts w:ascii="Courier New" w:hAnsi="Courier New" w:cs="Courier New" w:hint="default"/>
    </w:rPr>
  </w:style>
  <w:style w:type="character" w:customStyle="1" w:styleId="WW8Num142z2">
    <w:name w:val="WW8Num142z2"/>
    <w:rsid w:val="00F857E8"/>
    <w:rPr>
      <w:rFonts w:ascii="Wingdings" w:hAnsi="Wingdings" w:cs="Wingdings" w:hint="default"/>
    </w:rPr>
  </w:style>
  <w:style w:type="character" w:customStyle="1" w:styleId="WW8Num143z0">
    <w:name w:val="WW8Num143z0"/>
    <w:rsid w:val="00F857E8"/>
    <w:rPr>
      <w:rFonts w:ascii="Symbol" w:hAnsi="Symbol" w:cs="Symbol" w:hint="default"/>
    </w:rPr>
  </w:style>
  <w:style w:type="character" w:customStyle="1" w:styleId="WW8Num143z1">
    <w:name w:val="WW8Num143z1"/>
    <w:rsid w:val="00F857E8"/>
    <w:rPr>
      <w:rFonts w:ascii="Courier New" w:hAnsi="Courier New" w:cs="Courier New" w:hint="default"/>
    </w:rPr>
  </w:style>
  <w:style w:type="character" w:customStyle="1" w:styleId="WW8Num143z2">
    <w:name w:val="WW8Num143z2"/>
    <w:rsid w:val="00F857E8"/>
    <w:rPr>
      <w:rFonts w:ascii="Wingdings" w:hAnsi="Wingdings" w:cs="Wingdings" w:hint="default"/>
    </w:rPr>
  </w:style>
  <w:style w:type="character" w:customStyle="1" w:styleId="WW8Num144z0">
    <w:name w:val="WW8Num144z0"/>
    <w:rsid w:val="00F857E8"/>
    <w:rPr>
      <w:rFonts w:ascii="Symbol" w:hAnsi="Symbol" w:cs="Symbol" w:hint="default"/>
      <w:sz w:val="20"/>
    </w:rPr>
  </w:style>
  <w:style w:type="character" w:customStyle="1" w:styleId="WW8Num144z1">
    <w:name w:val="WW8Num144z1"/>
    <w:rsid w:val="00F857E8"/>
    <w:rPr>
      <w:rFonts w:ascii="Courier New" w:hAnsi="Courier New" w:cs="Courier New" w:hint="default"/>
      <w:sz w:val="20"/>
    </w:rPr>
  </w:style>
  <w:style w:type="character" w:customStyle="1" w:styleId="WW8Num144z2">
    <w:name w:val="WW8Num144z2"/>
    <w:rsid w:val="00F857E8"/>
    <w:rPr>
      <w:rFonts w:ascii="Wingdings" w:hAnsi="Wingdings" w:cs="Wingdings" w:hint="default"/>
      <w:sz w:val="20"/>
    </w:rPr>
  </w:style>
  <w:style w:type="character" w:customStyle="1" w:styleId="WW8Num145z0">
    <w:name w:val="WW8Num145z0"/>
    <w:rsid w:val="00F857E8"/>
    <w:rPr>
      <w:rFonts w:ascii="Symbol" w:hAnsi="Symbol" w:cs="Symbol" w:hint="default"/>
    </w:rPr>
  </w:style>
  <w:style w:type="character" w:customStyle="1" w:styleId="WW8Num145z1">
    <w:name w:val="WW8Num145z1"/>
    <w:rsid w:val="00F857E8"/>
    <w:rPr>
      <w:rFonts w:ascii="Courier New" w:hAnsi="Courier New" w:cs="Courier New" w:hint="default"/>
    </w:rPr>
  </w:style>
  <w:style w:type="character" w:customStyle="1" w:styleId="WW8Num145z2">
    <w:name w:val="WW8Num145z2"/>
    <w:rsid w:val="00F857E8"/>
    <w:rPr>
      <w:rFonts w:ascii="Wingdings" w:hAnsi="Wingdings" w:cs="Wingdings" w:hint="default"/>
    </w:rPr>
  </w:style>
  <w:style w:type="character" w:customStyle="1" w:styleId="WW8Num146z0">
    <w:name w:val="WW8Num146z0"/>
    <w:rsid w:val="00F857E8"/>
    <w:rPr>
      <w:rFonts w:ascii="Symbol" w:hAnsi="Symbol" w:cs="Symbol" w:hint="default"/>
    </w:rPr>
  </w:style>
  <w:style w:type="character" w:customStyle="1" w:styleId="WW8Num146z1">
    <w:name w:val="WW8Num146z1"/>
    <w:rsid w:val="00F857E8"/>
    <w:rPr>
      <w:rFonts w:ascii="Courier New" w:hAnsi="Courier New" w:cs="Courier New" w:hint="default"/>
    </w:rPr>
  </w:style>
  <w:style w:type="character" w:customStyle="1" w:styleId="WW8Num146z2">
    <w:name w:val="WW8Num146z2"/>
    <w:rsid w:val="00F857E8"/>
    <w:rPr>
      <w:rFonts w:ascii="Wingdings" w:hAnsi="Wingdings" w:cs="Wingdings" w:hint="default"/>
    </w:rPr>
  </w:style>
  <w:style w:type="character" w:customStyle="1" w:styleId="WW8Num147z0">
    <w:name w:val="WW8Num147z0"/>
    <w:rsid w:val="00F857E8"/>
    <w:rPr>
      <w:rFonts w:ascii="Symbol" w:hAnsi="Symbol" w:cs="Symbol" w:hint="default"/>
    </w:rPr>
  </w:style>
  <w:style w:type="character" w:customStyle="1" w:styleId="WW8Num147z1">
    <w:name w:val="WW8Num147z1"/>
    <w:rsid w:val="00F857E8"/>
    <w:rPr>
      <w:rFonts w:ascii="Courier New" w:hAnsi="Courier New" w:cs="Courier New" w:hint="default"/>
    </w:rPr>
  </w:style>
  <w:style w:type="character" w:customStyle="1" w:styleId="WW8Num147z2">
    <w:name w:val="WW8Num147z2"/>
    <w:rsid w:val="00F857E8"/>
    <w:rPr>
      <w:rFonts w:ascii="Wingdings" w:hAnsi="Wingdings" w:cs="Wingdings" w:hint="default"/>
    </w:rPr>
  </w:style>
  <w:style w:type="character" w:customStyle="1" w:styleId="WW8Num148z0">
    <w:name w:val="WW8Num148z0"/>
    <w:rsid w:val="00F857E8"/>
    <w:rPr>
      <w:rFonts w:ascii="Symbol" w:hAnsi="Symbol" w:cs="Symbol" w:hint="default"/>
    </w:rPr>
  </w:style>
  <w:style w:type="character" w:customStyle="1" w:styleId="WW8Num148z1">
    <w:name w:val="WW8Num148z1"/>
    <w:rsid w:val="00F857E8"/>
    <w:rPr>
      <w:rFonts w:ascii="Courier New" w:hAnsi="Courier New" w:cs="Courier New" w:hint="default"/>
    </w:rPr>
  </w:style>
  <w:style w:type="character" w:customStyle="1" w:styleId="WW8Num148z2">
    <w:name w:val="WW8Num148z2"/>
    <w:rsid w:val="00F857E8"/>
    <w:rPr>
      <w:rFonts w:ascii="Wingdings" w:hAnsi="Wingdings" w:cs="Wingdings" w:hint="default"/>
    </w:rPr>
  </w:style>
  <w:style w:type="character" w:customStyle="1" w:styleId="WW8Num149z0">
    <w:name w:val="WW8Num149z0"/>
    <w:rsid w:val="00F857E8"/>
    <w:rPr>
      <w:rFonts w:ascii="Symbol" w:hAnsi="Symbol" w:cs="Symbol" w:hint="default"/>
    </w:rPr>
  </w:style>
  <w:style w:type="character" w:customStyle="1" w:styleId="WW8Num149z1">
    <w:name w:val="WW8Num149z1"/>
    <w:rsid w:val="00F857E8"/>
    <w:rPr>
      <w:rFonts w:ascii="Courier New" w:hAnsi="Courier New" w:cs="Courier New" w:hint="default"/>
    </w:rPr>
  </w:style>
  <w:style w:type="character" w:customStyle="1" w:styleId="WW8Num149z2">
    <w:name w:val="WW8Num149z2"/>
    <w:rsid w:val="00F857E8"/>
    <w:rPr>
      <w:rFonts w:ascii="Wingdings" w:hAnsi="Wingdings" w:cs="Wingdings" w:hint="default"/>
    </w:rPr>
  </w:style>
  <w:style w:type="character" w:customStyle="1" w:styleId="WW8Num150z0">
    <w:name w:val="WW8Num150z0"/>
    <w:rsid w:val="00F857E8"/>
    <w:rPr>
      <w:rFonts w:ascii="Symbol" w:hAnsi="Symbol" w:cs="Symbol" w:hint="default"/>
    </w:rPr>
  </w:style>
  <w:style w:type="character" w:customStyle="1" w:styleId="WW8Num150z1">
    <w:name w:val="WW8Num150z1"/>
    <w:rsid w:val="00F857E8"/>
    <w:rPr>
      <w:rFonts w:ascii="Courier New" w:hAnsi="Courier New" w:cs="Courier New" w:hint="default"/>
    </w:rPr>
  </w:style>
  <w:style w:type="character" w:customStyle="1" w:styleId="WW8Num150z2">
    <w:name w:val="WW8Num150z2"/>
    <w:rsid w:val="00F857E8"/>
    <w:rPr>
      <w:rFonts w:ascii="Wingdings" w:hAnsi="Wingdings" w:cs="Wingdings" w:hint="default"/>
    </w:rPr>
  </w:style>
  <w:style w:type="character" w:customStyle="1" w:styleId="WW8Num151z0">
    <w:name w:val="WW8Num151z0"/>
    <w:rsid w:val="00F857E8"/>
    <w:rPr>
      <w:rFonts w:ascii="Symbol" w:hAnsi="Symbol" w:cs="Symbol" w:hint="default"/>
    </w:rPr>
  </w:style>
  <w:style w:type="character" w:customStyle="1" w:styleId="WW8Num151z1">
    <w:name w:val="WW8Num151z1"/>
    <w:rsid w:val="00F857E8"/>
    <w:rPr>
      <w:rFonts w:ascii="Courier New" w:hAnsi="Courier New" w:cs="Courier New" w:hint="default"/>
    </w:rPr>
  </w:style>
  <w:style w:type="character" w:customStyle="1" w:styleId="WW8Num151z2">
    <w:name w:val="WW8Num151z2"/>
    <w:rsid w:val="00F857E8"/>
    <w:rPr>
      <w:rFonts w:ascii="Wingdings" w:hAnsi="Wingdings" w:cs="Wingdings" w:hint="default"/>
    </w:rPr>
  </w:style>
  <w:style w:type="character" w:customStyle="1" w:styleId="WW8Num152z0">
    <w:name w:val="WW8Num152z0"/>
    <w:rsid w:val="00F857E8"/>
    <w:rPr>
      <w:rFonts w:ascii="Symbol" w:hAnsi="Symbol" w:cs="Symbol" w:hint="default"/>
    </w:rPr>
  </w:style>
  <w:style w:type="character" w:customStyle="1" w:styleId="WW8Num152z1">
    <w:name w:val="WW8Num152z1"/>
    <w:rsid w:val="00F857E8"/>
    <w:rPr>
      <w:rFonts w:ascii="Courier New" w:hAnsi="Courier New" w:cs="Courier New" w:hint="default"/>
    </w:rPr>
  </w:style>
  <w:style w:type="character" w:customStyle="1" w:styleId="WW8Num152z2">
    <w:name w:val="WW8Num152z2"/>
    <w:rsid w:val="00F857E8"/>
    <w:rPr>
      <w:rFonts w:ascii="Wingdings" w:hAnsi="Wingdings" w:cs="Wingdings" w:hint="default"/>
    </w:rPr>
  </w:style>
  <w:style w:type="character" w:customStyle="1" w:styleId="WW8Num153z0">
    <w:name w:val="WW8Num153z0"/>
    <w:rsid w:val="00F857E8"/>
    <w:rPr>
      <w:rFonts w:ascii="Symbol" w:hAnsi="Symbol" w:cs="Symbol" w:hint="default"/>
    </w:rPr>
  </w:style>
  <w:style w:type="character" w:customStyle="1" w:styleId="WW8Num153z1">
    <w:name w:val="WW8Num153z1"/>
    <w:rsid w:val="00F857E8"/>
    <w:rPr>
      <w:rFonts w:ascii="Courier New" w:hAnsi="Courier New" w:cs="Courier New" w:hint="default"/>
    </w:rPr>
  </w:style>
  <w:style w:type="character" w:customStyle="1" w:styleId="WW8Num153z2">
    <w:name w:val="WW8Num153z2"/>
    <w:rsid w:val="00F857E8"/>
    <w:rPr>
      <w:rFonts w:ascii="Wingdings" w:hAnsi="Wingdings" w:cs="Wingdings" w:hint="default"/>
    </w:rPr>
  </w:style>
  <w:style w:type="character" w:customStyle="1" w:styleId="WW8Num154z0">
    <w:name w:val="WW8Num154z0"/>
    <w:rsid w:val="00F857E8"/>
    <w:rPr>
      <w:rFonts w:ascii="Symbol" w:hAnsi="Symbol" w:cs="Symbol" w:hint="default"/>
    </w:rPr>
  </w:style>
  <w:style w:type="character" w:customStyle="1" w:styleId="WW8Num154z1">
    <w:name w:val="WW8Num154z1"/>
    <w:rsid w:val="00F857E8"/>
    <w:rPr>
      <w:rFonts w:ascii="Courier New" w:hAnsi="Courier New" w:cs="Courier New" w:hint="default"/>
    </w:rPr>
  </w:style>
  <w:style w:type="character" w:customStyle="1" w:styleId="WW8Num154z2">
    <w:name w:val="WW8Num154z2"/>
    <w:rsid w:val="00F857E8"/>
    <w:rPr>
      <w:rFonts w:ascii="Wingdings" w:hAnsi="Wingdings" w:cs="Wingdings" w:hint="default"/>
    </w:rPr>
  </w:style>
  <w:style w:type="character" w:customStyle="1" w:styleId="WW8NumSt1z0">
    <w:name w:val="WW8NumSt1z0"/>
    <w:rsid w:val="00F857E8"/>
    <w:rPr>
      <w:rFonts w:ascii="Symbol" w:hAnsi="Symbol" w:cs="Symbol" w:hint="default"/>
    </w:rPr>
  </w:style>
  <w:style w:type="character" w:customStyle="1" w:styleId="WW8NumSt1z1">
    <w:name w:val="WW8NumSt1z1"/>
    <w:rsid w:val="00F857E8"/>
    <w:rPr>
      <w:rFonts w:ascii="Courier New" w:hAnsi="Courier New" w:cs="Courier New" w:hint="default"/>
    </w:rPr>
  </w:style>
  <w:style w:type="character" w:customStyle="1" w:styleId="WW8NumSt1z2">
    <w:name w:val="WW8NumSt1z2"/>
    <w:rsid w:val="00F857E8"/>
    <w:rPr>
      <w:rFonts w:ascii="Wingdings" w:hAnsi="Wingdings" w:cs="Wingdings" w:hint="default"/>
    </w:rPr>
  </w:style>
  <w:style w:type="character" w:customStyle="1" w:styleId="WW8NumSt2z0">
    <w:name w:val="WW8NumSt2z0"/>
    <w:rsid w:val="00F857E8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F857E8"/>
    <w:rPr>
      <w:rFonts w:ascii="Times New Roman" w:hAnsi="Times New Roman" w:cs="Times New Roman" w:hint="default"/>
    </w:rPr>
  </w:style>
  <w:style w:type="character" w:customStyle="1" w:styleId="WW8NumSt41z0">
    <w:name w:val="WW8NumSt41z0"/>
    <w:rsid w:val="00F857E8"/>
    <w:rPr>
      <w:rFonts w:ascii="Symbol" w:hAnsi="Symbol" w:cs="Symbol" w:hint="default"/>
    </w:rPr>
  </w:style>
  <w:style w:type="character" w:customStyle="1" w:styleId="WW8NumSt41z1">
    <w:name w:val="WW8NumSt41z1"/>
    <w:rsid w:val="00F857E8"/>
    <w:rPr>
      <w:rFonts w:ascii="Courier New" w:hAnsi="Courier New" w:cs="Courier New" w:hint="default"/>
    </w:rPr>
  </w:style>
  <w:style w:type="character" w:customStyle="1" w:styleId="WW8NumSt41z2">
    <w:name w:val="WW8NumSt41z2"/>
    <w:rsid w:val="00F857E8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F857E8"/>
  </w:style>
  <w:style w:type="character" w:styleId="Numerstrony">
    <w:name w:val="page number"/>
    <w:basedOn w:val="Domylnaczcionkaakapitu1"/>
    <w:rsid w:val="00F857E8"/>
  </w:style>
  <w:style w:type="character" w:customStyle="1" w:styleId="TekstpodstawowyZnak">
    <w:name w:val="Tekst podstawowy Znak"/>
    <w:rsid w:val="00F857E8"/>
    <w:rPr>
      <w:rFonts w:ascii="TimesNewRomanPS" w:hAnsi="TimesNewRomanPS" w:cs="TimesNewRomanPS"/>
      <w:color w:val="000000"/>
      <w:sz w:val="24"/>
      <w:szCs w:val="24"/>
      <w:lang w:val="pl-PL" w:bidi="ar-SA"/>
    </w:rPr>
  </w:style>
  <w:style w:type="character" w:customStyle="1" w:styleId="apple-converted-space">
    <w:name w:val="apple-converted-space"/>
    <w:basedOn w:val="Domylnaczcionkaakapitu1"/>
    <w:rsid w:val="00F857E8"/>
  </w:style>
  <w:style w:type="character" w:styleId="Pogrubienie">
    <w:name w:val="Strong"/>
    <w:uiPriority w:val="22"/>
    <w:qFormat/>
    <w:rsid w:val="00F857E8"/>
    <w:rPr>
      <w:b/>
      <w:bCs/>
    </w:rPr>
  </w:style>
  <w:style w:type="character" w:styleId="Hipercze">
    <w:name w:val="Hyperlink"/>
    <w:rsid w:val="00F857E8"/>
    <w:rPr>
      <w:color w:val="0563C1"/>
      <w:u w:val="single"/>
    </w:rPr>
  </w:style>
  <w:style w:type="character" w:styleId="Nierozpoznanawzmianka">
    <w:name w:val="Unresolved Mention"/>
    <w:rsid w:val="00F857E8"/>
    <w:rPr>
      <w:color w:val="605E5C"/>
      <w:shd w:val="clear" w:color="auto" w:fill="E1DFDD"/>
    </w:rPr>
  </w:style>
  <w:style w:type="character" w:styleId="UyteHipercze">
    <w:name w:val="FollowedHyperlink"/>
    <w:rsid w:val="00F857E8"/>
    <w:rPr>
      <w:color w:val="954F72"/>
      <w:u w:val="single"/>
    </w:rPr>
  </w:style>
  <w:style w:type="character" w:customStyle="1" w:styleId="Odwoaniedokomentarza1">
    <w:name w:val="Odwołanie do komentarza1"/>
    <w:rsid w:val="00F857E8"/>
    <w:rPr>
      <w:sz w:val="16"/>
      <w:szCs w:val="16"/>
    </w:rPr>
  </w:style>
  <w:style w:type="character" w:customStyle="1" w:styleId="TekstkomentarzaZnak">
    <w:name w:val="Tekst komentarza Znak"/>
    <w:link w:val="Tekstkomentarza"/>
    <w:rsid w:val="00F857E8"/>
    <w:rPr>
      <w:rFonts w:ascii="Calibri" w:eastAsia="Calibri" w:hAnsi="Calibri" w:cs="Calibri"/>
    </w:rPr>
  </w:style>
  <w:style w:type="character" w:customStyle="1" w:styleId="ListLabel64">
    <w:name w:val="ListLabel 64"/>
    <w:rsid w:val="00F857E8"/>
  </w:style>
  <w:style w:type="character" w:customStyle="1" w:styleId="ListLabel65">
    <w:name w:val="ListLabel 65"/>
    <w:rsid w:val="00F857E8"/>
    <w:rPr>
      <w:rFonts w:cs="Courier New"/>
    </w:rPr>
  </w:style>
  <w:style w:type="character" w:customStyle="1" w:styleId="ListLabel66">
    <w:name w:val="ListLabel 66"/>
    <w:rsid w:val="00F857E8"/>
  </w:style>
  <w:style w:type="character" w:customStyle="1" w:styleId="ListLabel67">
    <w:name w:val="ListLabel 67"/>
    <w:rsid w:val="00F857E8"/>
  </w:style>
  <w:style w:type="character" w:customStyle="1" w:styleId="ListLabel68">
    <w:name w:val="ListLabel 68"/>
    <w:rsid w:val="00F857E8"/>
    <w:rPr>
      <w:rFonts w:cs="Courier New"/>
    </w:rPr>
  </w:style>
  <w:style w:type="character" w:customStyle="1" w:styleId="ListLabel69">
    <w:name w:val="ListLabel 69"/>
    <w:rsid w:val="00F857E8"/>
  </w:style>
  <w:style w:type="character" w:customStyle="1" w:styleId="ListLabel70">
    <w:name w:val="ListLabel 70"/>
    <w:rsid w:val="00F857E8"/>
  </w:style>
  <w:style w:type="character" w:customStyle="1" w:styleId="ListLabel71">
    <w:name w:val="ListLabel 71"/>
    <w:rsid w:val="00F857E8"/>
    <w:rPr>
      <w:rFonts w:cs="Courier New"/>
    </w:rPr>
  </w:style>
  <w:style w:type="character" w:customStyle="1" w:styleId="ListLabel72">
    <w:name w:val="ListLabel 72"/>
    <w:rsid w:val="00F857E8"/>
  </w:style>
  <w:style w:type="character" w:customStyle="1" w:styleId="Znakiwypunktowania">
    <w:name w:val="Znaki wypunktowania"/>
    <w:rsid w:val="00F857E8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857E8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kern w:val="0"/>
      <w:sz w:val="28"/>
      <w:szCs w:val="28"/>
      <w:lang w:eastAsia="zh-CN"/>
      <w14:ligatures w14:val="none"/>
    </w:rPr>
  </w:style>
  <w:style w:type="paragraph" w:styleId="Tekstpodstawowy">
    <w:name w:val="Body Text"/>
    <w:basedOn w:val="Normalny"/>
    <w:link w:val="TekstpodstawowyZnak1"/>
    <w:rsid w:val="00F857E8"/>
    <w:pPr>
      <w:tabs>
        <w:tab w:val="left" w:pos="570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75"/>
        <w:tab w:val="left" w:pos="10830"/>
        <w:tab w:val="left" w:pos="11400"/>
        <w:tab w:val="left" w:pos="11970"/>
        <w:tab w:val="left" w:pos="12540"/>
      </w:tabs>
      <w:suppressAutoHyphens/>
      <w:spacing w:after="0" w:line="240" w:lineRule="auto"/>
    </w:pPr>
    <w:rPr>
      <w:rFonts w:ascii="TimesNewRomanPS" w:eastAsia="Times New Roman" w:hAnsi="TimesNewRomanPS" w:cs="TimesNewRomanPS"/>
      <w:color w:val="000000"/>
      <w:kern w:val="0"/>
      <w:sz w:val="24"/>
      <w:szCs w:val="24"/>
      <w:lang w:eastAsia="zh-CN"/>
      <w14:ligatures w14:val="none"/>
    </w:rPr>
  </w:style>
  <w:style w:type="character" w:customStyle="1" w:styleId="TekstpodstawowyZnak1">
    <w:name w:val="Tekst podstawowy Znak1"/>
    <w:basedOn w:val="Domylnaczcionkaakapitu"/>
    <w:link w:val="Tekstpodstawowy"/>
    <w:rsid w:val="00F857E8"/>
    <w:rPr>
      <w:rFonts w:ascii="TimesNewRomanPS" w:eastAsia="Times New Roman" w:hAnsi="TimesNewRomanPS" w:cs="TimesNewRomanPS"/>
      <w:color w:val="000000"/>
      <w:kern w:val="0"/>
      <w:sz w:val="24"/>
      <w:szCs w:val="24"/>
      <w:lang w:eastAsia="zh-CN"/>
      <w14:ligatures w14:val="none"/>
    </w:rPr>
  </w:style>
  <w:style w:type="paragraph" w:styleId="Lista">
    <w:name w:val="List"/>
    <w:basedOn w:val="Tekstpodstawowy"/>
    <w:rsid w:val="00F857E8"/>
    <w:rPr>
      <w:rFonts w:cs="Arial"/>
    </w:rPr>
  </w:style>
  <w:style w:type="paragraph" w:styleId="Legenda">
    <w:name w:val="caption"/>
    <w:basedOn w:val="Normalny"/>
    <w:qFormat/>
    <w:rsid w:val="00F857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kern w:val="0"/>
      <w:sz w:val="24"/>
      <w:szCs w:val="24"/>
      <w:lang w:eastAsia="zh-CN"/>
      <w14:ligatures w14:val="none"/>
    </w:rPr>
  </w:style>
  <w:style w:type="paragraph" w:customStyle="1" w:styleId="Indeks">
    <w:name w:val="Indeks"/>
    <w:basedOn w:val="Normalny"/>
    <w:rsid w:val="00F857E8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zh-CN"/>
      <w14:ligatures w14:val="none"/>
    </w:rPr>
  </w:style>
  <w:style w:type="paragraph" w:customStyle="1" w:styleId="Nagwek10">
    <w:name w:val="Nagłówek1"/>
    <w:basedOn w:val="Normalny"/>
    <w:next w:val="Tekstpodstawowy"/>
    <w:rsid w:val="00F857E8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kern w:val="0"/>
      <w:sz w:val="28"/>
      <w:szCs w:val="28"/>
      <w:lang w:eastAsia="zh-CN"/>
      <w14:ligatures w14:val="none"/>
    </w:rPr>
  </w:style>
  <w:style w:type="paragraph" w:customStyle="1" w:styleId="Caption1">
    <w:name w:val="Caption1"/>
    <w:basedOn w:val="Normalny"/>
    <w:rsid w:val="00F857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kern w:val="0"/>
      <w:sz w:val="24"/>
      <w:szCs w:val="24"/>
      <w:lang w:eastAsia="zh-CN"/>
      <w14:ligatures w14:val="none"/>
    </w:rPr>
  </w:style>
  <w:style w:type="paragraph" w:customStyle="1" w:styleId="Legenda1">
    <w:name w:val="Legenda1"/>
    <w:basedOn w:val="Normalny"/>
    <w:rsid w:val="00F857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kern w:val="0"/>
      <w:sz w:val="24"/>
      <w:szCs w:val="24"/>
      <w:lang w:eastAsia="zh-CN"/>
      <w14:ligatures w14:val="none"/>
    </w:rPr>
  </w:style>
  <w:style w:type="paragraph" w:customStyle="1" w:styleId="Caption11">
    <w:name w:val="Caption11"/>
    <w:basedOn w:val="Normalny"/>
    <w:rsid w:val="00F857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kern w:val="0"/>
      <w:sz w:val="24"/>
      <w:szCs w:val="24"/>
      <w:lang w:eastAsia="zh-CN"/>
      <w14:ligatures w14:val="none"/>
    </w:rPr>
  </w:style>
  <w:style w:type="paragraph" w:customStyle="1" w:styleId="Gwkaistopka">
    <w:name w:val="Główka i stopka"/>
    <w:basedOn w:val="Normalny"/>
    <w:rsid w:val="00F857E8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F857E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57E8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Styl1">
    <w:name w:val="Styl1"/>
    <w:basedOn w:val="Normalny"/>
    <w:rsid w:val="00F857E8"/>
    <w:pPr>
      <w:widowControl w:val="0"/>
      <w:numPr>
        <w:numId w:val="2"/>
      </w:numPr>
      <w:shd w:val="clear" w:color="auto" w:fill="FFFFFF"/>
      <w:tabs>
        <w:tab w:val="left" w:pos="1032"/>
      </w:tabs>
      <w:suppressAutoHyphens/>
      <w:autoSpaceDE w:val="0"/>
      <w:spacing w:after="0" w:line="250" w:lineRule="exact"/>
      <w:jc w:val="both"/>
    </w:pPr>
    <w:rPr>
      <w:rFonts w:ascii="Times New Roman" w:eastAsia="Times New Roman" w:hAnsi="Times New Roman" w:cs="Times New Roman"/>
      <w:spacing w:val="27"/>
      <w:kern w:val="0"/>
      <w:sz w:val="20"/>
      <w:szCs w:val="20"/>
      <w:lang w:eastAsia="zh-CN"/>
      <w14:ligatures w14:val="none"/>
    </w:rPr>
  </w:style>
  <w:style w:type="paragraph" w:customStyle="1" w:styleId="Zawartotabeli">
    <w:name w:val="Zawartość tabeli"/>
    <w:basedOn w:val="Normalny"/>
    <w:rsid w:val="00F857E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  <w:style w:type="paragraph" w:styleId="Tekstpodstawowywcity">
    <w:name w:val="Body Text Indent"/>
    <w:basedOn w:val="Normalny"/>
    <w:link w:val="TekstpodstawowywcityZnak"/>
    <w:rsid w:val="00F857E8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857E8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rsid w:val="00F857E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Textbody">
    <w:name w:val="Text body"/>
    <w:basedOn w:val="Normalny"/>
    <w:rsid w:val="00F857E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zh-CN"/>
      <w14:ligatures w14:val="none"/>
    </w:rPr>
  </w:style>
  <w:style w:type="paragraph" w:customStyle="1" w:styleId="Tekstkomentarza1">
    <w:name w:val="Tekst komentarza1"/>
    <w:basedOn w:val="Normalny"/>
    <w:rsid w:val="00F857E8"/>
    <w:pPr>
      <w:suppressAutoHyphens/>
      <w:spacing w:line="240" w:lineRule="auto"/>
    </w:pPr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paragraph" w:styleId="Akapitzlist">
    <w:name w:val="List Paragraph"/>
    <w:basedOn w:val="Normalny"/>
    <w:qFormat/>
    <w:rsid w:val="00F857E8"/>
    <w:pPr>
      <w:suppressAutoHyphens/>
      <w:spacing w:line="252" w:lineRule="auto"/>
      <w:ind w:left="720"/>
      <w:contextualSpacing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customStyle="1" w:styleId="Nagwektabeli">
    <w:name w:val="Nagłówek tabeli"/>
    <w:basedOn w:val="Zawartotabeli"/>
    <w:rsid w:val="00F857E8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F857E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Akapitzlist1">
    <w:name w:val="Akapit z listą1"/>
    <w:basedOn w:val="Normalny"/>
    <w:rsid w:val="00F857E8"/>
    <w:pPr>
      <w:suppressAutoHyphens/>
      <w:spacing w:after="20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styleId="Odwoaniedokomentarza">
    <w:name w:val="annotation reference"/>
    <w:uiPriority w:val="99"/>
    <w:semiHidden/>
    <w:unhideWhenUsed/>
    <w:rsid w:val="00F857E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857E8"/>
    <w:pPr>
      <w:spacing w:line="240" w:lineRule="auto"/>
    </w:pPr>
    <w:rPr>
      <w:rFonts w:ascii="Calibri" w:eastAsia="Calibri" w:hAnsi="Calibri" w:cs="Calibri"/>
    </w:rPr>
  </w:style>
  <w:style w:type="character" w:customStyle="1" w:styleId="TekstkomentarzaZnak1">
    <w:name w:val="Tekst komentarza Znak1"/>
    <w:basedOn w:val="Domylnaczcionkaakapitu"/>
    <w:uiPriority w:val="99"/>
    <w:semiHidden/>
    <w:rsid w:val="00F8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4036"/>
    <w:rPr>
      <w:rFonts w:asciiTheme="minorHAnsi" w:eastAsiaTheme="minorHAnsi" w:hAnsiTheme="minorHAnsi" w:cstheme="minorBidi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4036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1642</Words>
  <Characters>9857</Characters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2025-09-09T13:20:00Z</cp:lastPrinted>
  <dcterms:created xsi:type="dcterms:W3CDTF">2026-04-12T10:31:00Z</dcterms:created>
  <dcterms:modified xsi:type="dcterms:W3CDTF">2026-04-16T11:41:00Z</dcterms:modified>
</cp:coreProperties>
</file>